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096981" w14:textId="77777777" w:rsidR="00727EEA" w:rsidRDefault="00727EEA" w:rsidP="00727EEA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2B579B" w:rsidRPr="001F0E90" w14:paraId="39FE0E8C" w14:textId="77777777" w:rsidTr="5E46E37D">
        <w:tc>
          <w:tcPr>
            <w:tcW w:w="9214" w:type="dxa"/>
            <w:gridSpan w:val="2"/>
          </w:tcPr>
          <w:p w14:paraId="55213342" w14:textId="77777777" w:rsidR="002B579B" w:rsidRPr="002E3296" w:rsidRDefault="002B579B" w:rsidP="00DE2DA1">
            <w:r w:rsidRPr="002E3296">
              <w:t xml:space="preserve">WYDZIAŁ ARCHITEKTURY </w:t>
            </w:r>
          </w:p>
          <w:p w14:paraId="75B84A0F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outlineLvl w:val="1"/>
            </w:pPr>
            <w:r>
              <w:t>KARTA PRZEDMIOTU</w:t>
            </w:r>
          </w:p>
        </w:tc>
      </w:tr>
      <w:tr w:rsidR="002B579B" w:rsidRPr="001F0E90" w14:paraId="4E8171F1" w14:textId="77777777" w:rsidTr="5E46E37D">
        <w:tc>
          <w:tcPr>
            <w:tcW w:w="2835" w:type="dxa"/>
          </w:tcPr>
          <w:p w14:paraId="6280D651" w14:textId="77777777" w:rsidR="002B579B" w:rsidRDefault="002B579B" w:rsidP="003F7209">
            <w:pPr>
              <w:pStyle w:val="Nagwek2"/>
              <w:numPr>
                <w:ilvl w:val="0"/>
                <w:numId w:val="0"/>
              </w:numPr>
              <w:outlineLvl w:val="1"/>
            </w:pPr>
            <w:bookmarkStart w:id="0" w:name="_Ref60828808"/>
            <w:r w:rsidRPr="001F0E90">
              <w:t>Nazwa przedmiotu</w:t>
            </w:r>
            <w:bookmarkEnd w:id="0"/>
            <w:r w:rsidRPr="001F0E90">
              <w:t xml:space="preserve"> </w:t>
            </w:r>
          </w:p>
          <w:p w14:paraId="03AAC9E1" w14:textId="77777777" w:rsidR="002B579B" w:rsidRPr="001F0E90" w:rsidRDefault="002B579B" w:rsidP="00DE2DA1">
            <w:pPr>
              <w:numPr>
                <w:ilvl w:val="1"/>
                <w:numId w:val="6"/>
              </w:numPr>
              <w:ind w:left="0" w:firstLine="0"/>
              <w:rPr>
                <w:b/>
                <w:bCs/>
              </w:rPr>
            </w:pPr>
            <w:r w:rsidRPr="001F0E90">
              <w:rPr>
                <w:b/>
                <w:bCs/>
              </w:rPr>
              <w:t>w języku polskim</w:t>
            </w:r>
            <w:r>
              <w:rPr>
                <w:b/>
                <w:bCs/>
              </w:rPr>
              <w:t>:</w:t>
            </w:r>
          </w:p>
        </w:tc>
        <w:tc>
          <w:tcPr>
            <w:tcW w:w="6379" w:type="dxa"/>
          </w:tcPr>
          <w:p w14:paraId="4A0F7828" w14:textId="7C827566" w:rsidR="002B579B" w:rsidRPr="001F0E90" w:rsidRDefault="3CC7FEF5" w:rsidP="5E46E37D">
            <w:pPr>
              <w:pStyle w:val="Nagwek2"/>
              <w:numPr>
                <w:ilvl w:val="1"/>
                <w:numId w:val="0"/>
              </w:numPr>
              <w:outlineLvl w:val="1"/>
            </w:pPr>
            <w:r>
              <w:t xml:space="preserve">Wybrane </w:t>
            </w:r>
            <w:r w:rsidR="3525E440">
              <w:t>opracowania w</w:t>
            </w:r>
            <w:r w:rsidR="1DCAC500">
              <w:t xml:space="preserve"> planowaniu przestrzennym</w:t>
            </w:r>
          </w:p>
        </w:tc>
      </w:tr>
      <w:tr w:rsidR="002B579B" w:rsidRPr="00FC189A" w14:paraId="7AC8F001" w14:textId="77777777" w:rsidTr="5E46E37D">
        <w:tc>
          <w:tcPr>
            <w:tcW w:w="2835" w:type="dxa"/>
          </w:tcPr>
          <w:p w14:paraId="56FD1B77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Nazwa przedmiotu </w:t>
            </w:r>
          </w:p>
          <w:p w14:paraId="47139A2B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ind w:left="576" w:hanging="576"/>
              <w:outlineLvl w:val="1"/>
            </w:pPr>
            <w:r w:rsidRPr="001F0E90">
              <w:t>w języku angielskim</w:t>
            </w:r>
            <w:r>
              <w:t>:</w:t>
            </w:r>
          </w:p>
        </w:tc>
        <w:tc>
          <w:tcPr>
            <w:tcW w:w="6379" w:type="dxa"/>
          </w:tcPr>
          <w:p w14:paraId="560E39B6" w14:textId="33DEB919" w:rsidR="002B579B" w:rsidRPr="00CB1ECB" w:rsidRDefault="172B0818" w:rsidP="5E46E37D">
            <w:pPr>
              <w:pStyle w:val="Nagwek2"/>
              <w:numPr>
                <w:ilvl w:val="1"/>
                <w:numId w:val="0"/>
              </w:numPr>
              <w:outlineLvl w:val="1"/>
              <w:rPr>
                <w:lang w:val="en-GB"/>
              </w:rPr>
            </w:pPr>
            <w:r w:rsidRPr="00CB1ECB">
              <w:rPr>
                <w:lang w:val="en-GB"/>
              </w:rPr>
              <w:t>Selected studies in spatial planning</w:t>
            </w:r>
          </w:p>
        </w:tc>
      </w:tr>
      <w:tr w:rsidR="002B579B" w:rsidRPr="001F0E90" w14:paraId="4B07C574" w14:textId="77777777" w:rsidTr="5E46E37D">
        <w:tc>
          <w:tcPr>
            <w:tcW w:w="2835" w:type="dxa"/>
          </w:tcPr>
          <w:p w14:paraId="09AC3DF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Kierunek studiów:</w:t>
            </w:r>
          </w:p>
        </w:tc>
        <w:tc>
          <w:tcPr>
            <w:tcW w:w="6379" w:type="dxa"/>
          </w:tcPr>
          <w:p w14:paraId="2FD2F4D8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Gospodarka przestrzenna   </w:t>
            </w:r>
          </w:p>
        </w:tc>
      </w:tr>
      <w:tr w:rsidR="002B579B" w:rsidRPr="001F0E90" w14:paraId="4CA3B34D" w14:textId="77777777" w:rsidTr="5E46E37D">
        <w:tc>
          <w:tcPr>
            <w:tcW w:w="2835" w:type="dxa"/>
          </w:tcPr>
          <w:p w14:paraId="042EDBD2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Specjalność:</w:t>
            </w:r>
          </w:p>
        </w:tc>
        <w:tc>
          <w:tcPr>
            <w:tcW w:w="6379" w:type="dxa"/>
          </w:tcPr>
          <w:p w14:paraId="14B3B140" w14:textId="06DCA810" w:rsidR="002B579B" w:rsidRDefault="000D0F4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-</w:t>
            </w:r>
          </w:p>
        </w:tc>
      </w:tr>
      <w:tr w:rsidR="002B579B" w:rsidRPr="001F0E90" w14:paraId="27E9CCDA" w14:textId="77777777" w:rsidTr="5E46E37D">
        <w:tc>
          <w:tcPr>
            <w:tcW w:w="2835" w:type="dxa"/>
          </w:tcPr>
          <w:p w14:paraId="3F225CA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bookmarkStart w:id="1" w:name="_Ref60828899"/>
            <w:r>
              <w:t>Profil:</w:t>
            </w:r>
            <w:bookmarkEnd w:id="1"/>
          </w:p>
        </w:tc>
        <w:tc>
          <w:tcPr>
            <w:tcW w:w="6379" w:type="dxa"/>
          </w:tcPr>
          <w:p w14:paraId="244937AE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proofErr w:type="spellStart"/>
            <w:r>
              <w:t>ogólnoakademicki</w:t>
            </w:r>
            <w:proofErr w:type="spellEnd"/>
          </w:p>
        </w:tc>
      </w:tr>
      <w:tr w:rsidR="002B579B" w:rsidRPr="001F0E90" w14:paraId="0C8A3241" w14:textId="77777777" w:rsidTr="5E46E37D">
        <w:tc>
          <w:tcPr>
            <w:tcW w:w="2835" w:type="dxa"/>
          </w:tcPr>
          <w:p w14:paraId="4F649B5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Poziom i forma studiów:</w:t>
            </w:r>
          </w:p>
        </w:tc>
        <w:tc>
          <w:tcPr>
            <w:tcW w:w="6379" w:type="dxa"/>
          </w:tcPr>
          <w:p w14:paraId="61A831C5" w14:textId="42BA4486" w:rsidR="002B579B" w:rsidRDefault="00713D44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I</w:t>
            </w:r>
            <w:r w:rsidR="002B579B">
              <w:t>I stopień, stacjonarna</w:t>
            </w:r>
          </w:p>
        </w:tc>
      </w:tr>
      <w:tr w:rsidR="002B579B" w:rsidRPr="001F0E90" w14:paraId="0289C974" w14:textId="77777777" w:rsidTr="5E46E37D">
        <w:tc>
          <w:tcPr>
            <w:tcW w:w="2835" w:type="dxa"/>
          </w:tcPr>
          <w:p w14:paraId="2CB6995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Rodzaj przedmiotu:</w:t>
            </w:r>
          </w:p>
        </w:tc>
        <w:tc>
          <w:tcPr>
            <w:tcW w:w="6379" w:type="dxa"/>
          </w:tcPr>
          <w:p w14:paraId="74267600" w14:textId="1A53DE6E" w:rsidR="002B579B" w:rsidRPr="004C1039" w:rsidRDefault="00053D6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sdt>
              <w:sdtPr>
                <w:rPr>
                  <w:bCs w:val="0"/>
                </w:rPr>
                <w:alias w:val="Rodzaj przedmiotu"/>
                <w:tag w:val="Rodzaj przedmiotu"/>
                <w:id w:val="-2017607396"/>
                <w:placeholder>
                  <w:docPart w:val="6CB68D5C992045A7BF0DFC8000874EC5"/>
                </w:placeholder>
                <w:dropDownList>
                  <w:listItem w:displayText="obowiązkowy" w:value="obowiązkowy"/>
                  <w:listItem w:displayText="wybieralny" w:value="wybieralny"/>
                  <w:listItem w:displayText="ogólnouczelniany" w:value="ogólnouczelniany"/>
                </w:dropDownList>
              </w:sdtPr>
              <w:sdtEndPr/>
              <w:sdtContent>
                <w:r w:rsidR="00BC3DAD">
                  <w:t>obowiązkowy</w:t>
                </w:r>
              </w:sdtContent>
            </w:sdt>
          </w:p>
        </w:tc>
      </w:tr>
      <w:tr w:rsidR="002B579B" w:rsidRPr="001F0E90" w14:paraId="784D554E" w14:textId="77777777" w:rsidTr="5E46E37D">
        <w:tc>
          <w:tcPr>
            <w:tcW w:w="2835" w:type="dxa"/>
          </w:tcPr>
          <w:p w14:paraId="7B020688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Kod przedmiotu:</w:t>
            </w:r>
          </w:p>
        </w:tc>
        <w:tc>
          <w:tcPr>
            <w:tcW w:w="6379" w:type="dxa"/>
          </w:tcPr>
          <w:p w14:paraId="17C193BC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</w:p>
        </w:tc>
      </w:tr>
      <w:tr w:rsidR="002B579B" w:rsidRPr="001F0E90" w14:paraId="2C0114CE" w14:textId="77777777" w:rsidTr="5E46E37D">
        <w:tc>
          <w:tcPr>
            <w:tcW w:w="2835" w:type="dxa"/>
          </w:tcPr>
          <w:p w14:paraId="49CE9283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Grupa kursów:</w:t>
            </w:r>
          </w:p>
        </w:tc>
        <w:tc>
          <w:tcPr>
            <w:tcW w:w="6379" w:type="dxa"/>
          </w:tcPr>
          <w:p w14:paraId="14D78B20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NIE</w:t>
            </w:r>
          </w:p>
        </w:tc>
      </w:tr>
    </w:tbl>
    <w:p w14:paraId="4087F5EF" w14:textId="77777777" w:rsidR="002B579B" w:rsidRDefault="002B579B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105"/>
        <w:gridCol w:w="1276"/>
        <w:gridCol w:w="1559"/>
        <w:gridCol w:w="1118"/>
        <w:gridCol w:w="1292"/>
      </w:tblGrid>
      <w:tr w:rsidR="0096719C" w:rsidRPr="005F0E6D" w14:paraId="440E7F85" w14:textId="77777777" w:rsidTr="002B579B">
        <w:tc>
          <w:tcPr>
            <w:tcW w:w="2859" w:type="dxa"/>
          </w:tcPr>
          <w:p w14:paraId="3AF29629" w14:textId="77777777" w:rsidR="0096719C" w:rsidRPr="005F0E6D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14:paraId="07776F8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14:paraId="0BFF20BC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14:paraId="55977BBA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Laboratorium</w:t>
            </w:r>
          </w:p>
        </w:tc>
        <w:tc>
          <w:tcPr>
            <w:tcW w:w="1118" w:type="dxa"/>
          </w:tcPr>
          <w:p w14:paraId="2F726796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52FCB73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Seminarium</w:t>
            </w:r>
          </w:p>
        </w:tc>
      </w:tr>
      <w:tr w:rsidR="0096719C" w:rsidRPr="005F0E6D" w14:paraId="68CADEB7" w14:textId="77777777" w:rsidTr="002B579B">
        <w:tc>
          <w:tcPr>
            <w:tcW w:w="2859" w:type="dxa"/>
          </w:tcPr>
          <w:p w14:paraId="7B3EDB6B" w14:textId="77777777" w:rsidR="0096719C" w:rsidRPr="005F0E6D" w:rsidRDefault="00BE27A3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</w:t>
            </w:r>
            <w:r w:rsidR="0096719C" w:rsidRPr="005F0E6D">
              <w:rPr>
                <w:sz w:val="22"/>
                <w:szCs w:val="22"/>
              </w:rPr>
              <w:t>iczba godzin</w:t>
            </w:r>
            <w:r w:rsidR="00EB330B" w:rsidRPr="005F0E6D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05" w:type="dxa"/>
            <w:vAlign w:val="center"/>
          </w:tcPr>
          <w:p w14:paraId="35748A5D" w14:textId="7D348A06" w:rsidR="0096719C" w:rsidRPr="005F0E6D" w:rsidRDefault="00354DEA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52ECDA3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37D48CC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5EB6D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49A26AF" w14:textId="1960F12C" w:rsidR="0096719C" w:rsidRPr="005F0E6D" w:rsidRDefault="00122D04" w:rsidP="003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B330B" w:rsidRPr="005F0E6D" w14:paraId="2EF00FDF" w14:textId="77777777" w:rsidTr="002B579B">
        <w:tc>
          <w:tcPr>
            <w:tcW w:w="2859" w:type="dxa"/>
          </w:tcPr>
          <w:p w14:paraId="49CEF5D6" w14:textId="77777777" w:rsidR="00EB330B" w:rsidRPr="005F0E6D" w:rsidRDefault="00EB330B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Liczba godzin całkowitego nakładu pracy studenta (CNPS</w:t>
            </w:r>
            <w:r w:rsidR="00DA525E" w:rsidRPr="005F0E6D">
              <w:rPr>
                <w:sz w:val="22"/>
                <w:szCs w:val="22"/>
              </w:rPr>
              <w:t>)</w:t>
            </w:r>
          </w:p>
        </w:tc>
        <w:tc>
          <w:tcPr>
            <w:tcW w:w="1105" w:type="dxa"/>
            <w:vAlign w:val="center"/>
          </w:tcPr>
          <w:p w14:paraId="23B9E70A" w14:textId="0BF01AA1" w:rsidR="00EB330B" w:rsidRPr="005F0E6D" w:rsidRDefault="00354DEA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2DE12B5F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49B2F4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0631381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3F0260A" w14:textId="1FA871DF" w:rsidR="00EB330B" w:rsidRPr="005F0E6D" w:rsidRDefault="00122D04" w:rsidP="003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96719C" w:rsidRPr="005F0E6D" w14:paraId="110ADA6E" w14:textId="77777777" w:rsidTr="002B579B">
        <w:tc>
          <w:tcPr>
            <w:tcW w:w="2859" w:type="dxa"/>
          </w:tcPr>
          <w:p w14:paraId="4A9DA75E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Forma zaliczenia</w:t>
            </w:r>
          </w:p>
        </w:tc>
        <w:tc>
          <w:tcPr>
            <w:tcW w:w="1105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911655594"/>
              <w:placeholder>
                <w:docPart w:val="DefaultPlaceholder_-1854013438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1D2A9452" w14:textId="7F322B15" w:rsidR="0096719C" w:rsidRPr="005F0E6D" w:rsidRDefault="00354DEA" w:rsidP="00EB330B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Zaliczenie na ocenę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828439084"/>
              <w:placeholder>
                <w:docPart w:val="7A59AD85A9E14F3EBAE4811440B16386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0588D919" w14:textId="77777777" w:rsidR="0096719C" w:rsidRPr="005F0E6D" w:rsidRDefault="00C77FAB" w:rsidP="0016135A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834446319"/>
              <w:placeholder>
                <w:docPart w:val="5AB706FC8717491FB449D3529B38AA2F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6DFD363F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118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488021339"/>
              <w:placeholder>
                <w:docPart w:val="284B2A0032294EDDABC84DD981216535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2617087F" w14:textId="77777777" w:rsidR="0096719C" w:rsidRPr="005F0E6D" w:rsidRDefault="00C77FA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92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20152313"/>
              <w:placeholder>
                <w:docPart w:val="B715B8C155DB4FE89919937CDB7131A9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5CADC27B" w14:textId="3AC040CB" w:rsidR="0096719C" w:rsidRPr="005F0E6D" w:rsidRDefault="00CB1ECB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Zaliczenie na ocenę</w:t>
                </w:r>
              </w:p>
            </w:sdtContent>
          </w:sdt>
        </w:tc>
      </w:tr>
      <w:tr w:rsidR="0096719C" w:rsidRPr="005F0E6D" w14:paraId="5361F6DE" w14:textId="77777777" w:rsidTr="002B579B">
        <w:tc>
          <w:tcPr>
            <w:tcW w:w="2859" w:type="dxa"/>
          </w:tcPr>
          <w:p w14:paraId="686A5718" w14:textId="77777777" w:rsidR="0096719C" w:rsidRPr="005F0E6D" w:rsidRDefault="0050644A" w:rsidP="00990D32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 xml:space="preserve">Dla </w:t>
            </w:r>
            <w:r w:rsidR="0096719C" w:rsidRPr="005F0E6D">
              <w:rPr>
                <w:sz w:val="22"/>
                <w:szCs w:val="22"/>
              </w:rPr>
              <w:t>grup</w:t>
            </w:r>
            <w:r w:rsidRPr="005F0E6D">
              <w:rPr>
                <w:sz w:val="22"/>
                <w:szCs w:val="22"/>
              </w:rPr>
              <w:t>y</w:t>
            </w:r>
            <w:r w:rsidR="0096719C" w:rsidRPr="005F0E6D">
              <w:rPr>
                <w:sz w:val="22"/>
                <w:szCs w:val="22"/>
              </w:rPr>
              <w:t xml:space="preserve"> kursów</w:t>
            </w:r>
            <w:r w:rsidRPr="005F0E6D">
              <w:rPr>
                <w:sz w:val="22"/>
                <w:szCs w:val="22"/>
              </w:rPr>
              <w:t xml:space="preserve"> </w:t>
            </w:r>
            <w:r w:rsidR="00990D32" w:rsidRPr="005F0E6D">
              <w:rPr>
                <w:sz w:val="22"/>
                <w:szCs w:val="22"/>
              </w:rPr>
              <w:t>za</w:t>
            </w:r>
            <w:r w:rsidRPr="005F0E6D">
              <w:rPr>
                <w:sz w:val="22"/>
                <w:szCs w:val="22"/>
              </w:rPr>
              <w:t>znaczyć kurs końcowy</w:t>
            </w:r>
            <w:r w:rsidR="00990D32" w:rsidRPr="005F0E6D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05" w:type="dxa"/>
            <w:vAlign w:val="center"/>
          </w:tcPr>
          <w:p w14:paraId="529C2935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E5A8E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8D66CE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7FADD23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A66589A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5F0E6D" w14:paraId="5CFAC79A" w14:textId="77777777" w:rsidTr="002B579B">
        <w:tc>
          <w:tcPr>
            <w:tcW w:w="2859" w:type="dxa"/>
          </w:tcPr>
          <w:p w14:paraId="70488434" w14:textId="77777777" w:rsidR="002C4A38" w:rsidRPr="005F0E6D" w:rsidRDefault="002C4A38">
            <w:pPr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Liczba punktów ECTS</w:t>
            </w:r>
          </w:p>
        </w:tc>
        <w:tc>
          <w:tcPr>
            <w:tcW w:w="1105" w:type="dxa"/>
            <w:vAlign w:val="center"/>
          </w:tcPr>
          <w:p w14:paraId="2904ABC3" w14:textId="153A381B" w:rsidR="002C4A38" w:rsidRPr="005F0E6D" w:rsidRDefault="00354DEA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333E2ED5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776CB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14B54CA6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A4A3C5F" w14:textId="1C254CD5" w:rsidR="002C4A38" w:rsidRPr="005F0E6D" w:rsidRDefault="00122D04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B74F0" w:rsidRPr="005F0E6D" w14:paraId="3B305071" w14:textId="77777777" w:rsidTr="002B579B">
        <w:tc>
          <w:tcPr>
            <w:tcW w:w="2859" w:type="dxa"/>
          </w:tcPr>
          <w:p w14:paraId="1BC8368A" w14:textId="77777777" w:rsidR="005C16CA" w:rsidRPr="005F0E6D" w:rsidRDefault="005C16CA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BE27A3" w:rsidRPr="005F0E6D">
              <w:rPr>
                <w:sz w:val="20"/>
                <w:szCs w:val="20"/>
              </w:rPr>
              <w:t xml:space="preserve"> tym liczba punktów odpowiadająca zajęciom </w:t>
            </w:r>
          </w:p>
          <w:p w14:paraId="6AE10C92" w14:textId="77777777" w:rsidR="009B74F0" w:rsidRPr="005F0E6D" w:rsidRDefault="00BE27A3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05" w:type="dxa"/>
            <w:vAlign w:val="center"/>
          </w:tcPr>
          <w:p w14:paraId="56AC1EF8" w14:textId="75871E53" w:rsidR="009B74F0" w:rsidRPr="005F0E6D" w:rsidRDefault="00354DEA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14:paraId="242CF985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6D2C9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3354B5C9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53CEAF84" w14:textId="5E015288" w:rsidR="009B74F0" w:rsidRPr="005F0E6D" w:rsidRDefault="00122D04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B330B" w:rsidRPr="005F0E6D" w14:paraId="2F4A478E" w14:textId="77777777" w:rsidTr="002B579B">
        <w:tc>
          <w:tcPr>
            <w:tcW w:w="2859" w:type="dxa"/>
          </w:tcPr>
          <w:p w14:paraId="478AD1B2" w14:textId="77777777" w:rsidR="00EB330B" w:rsidRPr="005F0E6D" w:rsidRDefault="00C35AC8" w:rsidP="008112FE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EB330B" w:rsidRPr="005F0E6D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5F0E6D">
              <w:rPr>
                <w:sz w:val="20"/>
                <w:szCs w:val="20"/>
              </w:rPr>
              <w:t xml:space="preserve">udziału nauczycieli </w:t>
            </w:r>
            <w:r w:rsidR="008112FE" w:rsidRPr="005F0E6D">
              <w:rPr>
                <w:sz w:val="20"/>
                <w:szCs w:val="20"/>
              </w:rPr>
              <w:t xml:space="preserve">lub </w:t>
            </w:r>
            <w:r w:rsidR="00B1282C" w:rsidRPr="005F0E6D">
              <w:rPr>
                <w:sz w:val="20"/>
                <w:szCs w:val="20"/>
              </w:rPr>
              <w:t>innych osób prowadzących zajęcia</w:t>
            </w:r>
            <w:r w:rsidR="00EB330B" w:rsidRPr="005F0E6D">
              <w:rPr>
                <w:sz w:val="20"/>
                <w:szCs w:val="20"/>
              </w:rPr>
              <w:t xml:space="preserve">  (B</w:t>
            </w:r>
            <w:r w:rsidR="0020624E" w:rsidRPr="005F0E6D">
              <w:rPr>
                <w:sz w:val="20"/>
                <w:szCs w:val="20"/>
              </w:rPr>
              <w:t>U</w:t>
            </w:r>
            <w:r w:rsidR="00EB330B" w:rsidRPr="005F0E6D">
              <w:rPr>
                <w:sz w:val="20"/>
                <w:szCs w:val="20"/>
              </w:rPr>
              <w:t>)</w:t>
            </w:r>
          </w:p>
        </w:tc>
        <w:tc>
          <w:tcPr>
            <w:tcW w:w="1105" w:type="dxa"/>
            <w:vAlign w:val="center"/>
          </w:tcPr>
          <w:p w14:paraId="339B80EB" w14:textId="5BA35109" w:rsidR="00EB330B" w:rsidRPr="005F0E6D" w:rsidRDefault="00354DEA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6FAD7662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A38496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22596A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38CD1924" w14:textId="73C80C5C" w:rsidR="00EB330B" w:rsidRPr="005F0E6D" w:rsidRDefault="00122D04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4FA7E562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 xml:space="preserve">*niepotrzebne </w:t>
      </w:r>
      <w:r w:rsidR="00C77FAB">
        <w:rPr>
          <w:sz w:val="12"/>
          <w:szCs w:val="12"/>
        </w:rPr>
        <w:t>usunąć</w:t>
      </w:r>
    </w:p>
    <w:p w14:paraId="7717AF6C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59FF9D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1C5B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8FB8EBE" w14:textId="77777777" w:rsidR="005C16CA" w:rsidRPr="00884B35" w:rsidRDefault="00884B35" w:rsidP="00884B35">
            <w:pPr>
              <w:spacing w:after="240"/>
              <w:rPr>
                <w:sz w:val="22"/>
              </w:rPr>
            </w:pPr>
            <w:r w:rsidRPr="00884B35">
              <w:rPr>
                <w:sz w:val="22"/>
              </w:rPr>
              <w:t>Brak wymagań wstępnych.</w:t>
            </w:r>
          </w:p>
        </w:tc>
      </w:tr>
    </w:tbl>
    <w:p w14:paraId="2541BA9A" w14:textId="77777777" w:rsidR="003C37E7" w:rsidRDefault="003C37E7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647"/>
      </w:tblGrid>
      <w:tr w:rsidR="007F5718" w:rsidRPr="001A43C0" w14:paraId="570B8DF2" w14:textId="77777777" w:rsidTr="3BD62E6C">
        <w:tc>
          <w:tcPr>
            <w:tcW w:w="9209" w:type="dxa"/>
            <w:gridSpan w:val="2"/>
          </w:tcPr>
          <w:p w14:paraId="65A07092" w14:textId="77777777" w:rsidR="007F5718" w:rsidRPr="007F5718" w:rsidRDefault="007F5718" w:rsidP="007F5718">
            <w:pPr>
              <w:jc w:val="center"/>
              <w:rPr>
                <w:b/>
                <w:sz w:val="22"/>
                <w:szCs w:val="22"/>
              </w:rPr>
            </w:pPr>
            <w:bookmarkStart w:id="2" w:name="_Hlk57996264"/>
            <w:r w:rsidRPr="001A43C0">
              <w:rPr>
                <w:b/>
                <w:sz w:val="22"/>
                <w:szCs w:val="22"/>
              </w:rPr>
              <w:t>CELE PRZEDMIOTU</w:t>
            </w:r>
          </w:p>
        </w:tc>
      </w:tr>
      <w:tr w:rsidR="007F5718" w:rsidRPr="001A43C0" w14:paraId="1FDBB8F7" w14:textId="77777777" w:rsidTr="3BD62E6C">
        <w:tc>
          <w:tcPr>
            <w:tcW w:w="562" w:type="dxa"/>
          </w:tcPr>
          <w:p w14:paraId="71514EE2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C1</w:t>
            </w:r>
          </w:p>
        </w:tc>
        <w:tc>
          <w:tcPr>
            <w:tcW w:w="8647" w:type="dxa"/>
          </w:tcPr>
          <w:p w14:paraId="574C295D" w14:textId="22E20792" w:rsidR="007F5718" w:rsidRPr="00C86750" w:rsidRDefault="749EE4C3" w:rsidP="3BD62E6C">
            <w:pPr>
              <w:rPr>
                <w:sz w:val="22"/>
                <w:szCs w:val="22"/>
              </w:rPr>
            </w:pPr>
            <w:r w:rsidRPr="3BD62E6C">
              <w:rPr>
                <w:sz w:val="22"/>
                <w:szCs w:val="22"/>
              </w:rPr>
              <w:t xml:space="preserve">Zdobycie </w:t>
            </w:r>
            <w:r w:rsidR="6D891232" w:rsidRPr="3BD62E6C">
              <w:rPr>
                <w:sz w:val="22"/>
                <w:szCs w:val="22"/>
              </w:rPr>
              <w:t xml:space="preserve">wiedzy na temat opracowań </w:t>
            </w:r>
            <w:r w:rsidR="43F3CD5E" w:rsidRPr="3BD62E6C">
              <w:rPr>
                <w:sz w:val="22"/>
                <w:szCs w:val="22"/>
              </w:rPr>
              <w:t>sporządzanych w toku procedury planistycznej studium i miejscowego planu zagospodarowania przestrzennego</w:t>
            </w:r>
            <w:r w:rsidR="73E756F7" w:rsidRPr="3BD62E6C">
              <w:rPr>
                <w:sz w:val="22"/>
                <w:szCs w:val="22"/>
              </w:rPr>
              <w:t xml:space="preserve"> - ich umiejscowienia w procedurze planistycznej, zawartości, metody</w:t>
            </w:r>
            <w:r w:rsidR="00CB1ECB">
              <w:rPr>
                <w:sz w:val="22"/>
                <w:szCs w:val="22"/>
              </w:rPr>
              <w:t>ki</w:t>
            </w:r>
            <w:r w:rsidR="73E756F7" w:rsidRPr="3BD62E6C">
              <w:rPr>
                <w:sz w:val="22"/>
                <w:szCs w:val="22"/>
              </w:rPr>
              <w:t xml:space="preserve"> opracowania</w:t>
            </w:r>
            <w:r w:rsidR="00CB1ECB">
              <w:rPr>
                <w:sz w:val="22"/>
                <w:szCs w:val="22"/>
              </w:rPr>
              <w:t>.</w:t>
            </w:r>
          </w:p>
        </w:tc>
      </w:tr>
      <w:tr w:rsidR="007F5718" w:rsidRPr="001A43C0" w14:paraId="4AE7E0B5" w14:textId="77777777" w:rsidTr="3BD62E6C">
        <w:tc>
          <w:tcPr>
            <w:tcW w:w="562" w:type="dxa"/>
          </w:tcPr>
          <w:p w14:paraId="4B53AFF3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C2</w:t>
            </w:r>
          </w:p>
        </w:tc>
        <w:tc>
          <w:tcPr>
            <w:tcW w:w="8647" w:type="dxa"/>
          </w:tcPr>
          <w:p w14:paraId="6491DD69" w14:textId="14A9B85C" w:rsidR="007F5718" w:rsidRPr="00C86750" w:rsidRDefault="41F9F271" w:rsidP="3BD62E6C">
            <w:pPr>
              <w:rPr>
                <w:sz w:val="22"/>
                <w:szCs w:val="22"/>
              </w:rPr>
            </w:pPr>
            <w:r w:rsidRPr="3BD62E6C">
              <w:rPr>
                <w:sz w:val="22"/>
                <w:szCs w:val="22"/>
              </w:rPr>
              <w:t xml:space="preserve">Zapoznanie studentów z metodami prognozowania wpływu ustaleń miejscowego planu zagospodarowania przestrzennego na </w:t>
            </w:r>
            <w:r w:rsidR="6A5491EE" w:rsidRPr="3BD62E6C">
              <w:rPr>
                <w:sz w:val="22"/>
                <w:szCs w:val="22"/>
              </w:rPr>
              <w:t>środowisko oraz finanse gminy</w:t>
            </w:r>
            <w:r w:rsidR="00CB1ECB">
              <w:rPr>
                <w:sz w:val="22"/>
                <w:szCs w:val="22"/>
              </w:rPr>
              <w:t>.</w:t>
            </w:r>
          </w:p>
        </w:tc>
      </w:tr>
      <w:tr w:rsidR="007F5718" w:rsidRPr="001A43C0" w14:paraId="5878AB2F" w14:textId="77777777" w:rsidTr="3BD62E6C">
        <w:tc>
          <w:tcPr>
            <w:tcW w:w="562" w:type="dxa"/>
          </w:tcPr>
          <w:p w14:paraId="195D33F7" w14:textId="164BA29B" w:rsidR="007F5718" w:rsidRPr="00C86750" w:rsidRDefault="41157364" w:rsidP="3BD62E6C">
            <w:pPr>
              <w:jc w:val="center"/>
              <w:rPr>
                <w:sz w:val="22"/>
                <w:szCs w:val="22"/>
              </w:rPr>
            </w:pPr>
            <w:r w:rsidRPr="3BD62E6C">
              <w:rPr>
                <w:sz w:val="22"/>
                <w:szCs w:val="22"/>
              </w:rPr>
              <w:t>C3</w:t>
            </w:r>
          </w:p>
          <w:p w14:paraId="3CA4583F" w14:textId="3B27495B" w:rsidR="007F5718" w:rsidRPr="00C86750" w:rsidRDefault="007F5718" w:rsidP="3BD62E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</w:tcPr>
          <w:p w14:paraId="07DA3039" w14:textId="1877AB4D" w:rsidR="007F5718" w:rsidRPr="00C86750" w:rsidRDefault="41157364" w:rsidP="3BD62E6C">
            <w:pPr>
              <w:rPr>
                <w:sz w:val="22"/>
                <w:szCs w:val="22"/>
              </w:rPr>
            </w:pPr>
            <w:r w:rsidRPr="3BD62E6C">
              <w:rPr>
                <w:sz w:val="22"/>
                <w:szCs w:val="22"/>
              </w:rPr>
              <w:t xml:space="preserve">Zdobycie </w:t>
            </w:r>
            <w:r w:rsidR="3B24D608" w:rsidRPr="3BD62E6C">
              <w:rPr>
                <w:sz w:val="22"/>
                <w:szCs w:val="22"/>
              </w:rPr>
              <w:t>wiedzy na temat</w:t>
            </w:r>
            <w:r w:rsidR="36A4353C" w:rsidRPr="3BD62E6C">
              <w:rPr>
                <w:sz w:val="22"/>
                <w:szCs w:val="22"/>
              </w:rPr>
              <w:t xml:space="preserve"> innych opracowań planistycznych sporządzanych w oparciu o ustawę o planowani i zagospodarowaniu przestrzennym oraz inne ustawy.</w:t>
            </w:r>
          </w:p>
        </w:tc>
      </w:tr>
      <w:bookmarkEnd w:id="2"/>
    </w:tbl>
    <w:p w14:paraId="284C17EC" w14:textId="77777777" w:rsidR="007F5718" w:rsidRDefault="007F5718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6536"/>
        <w:gridCol w:w="1417"/>
      </w:tblGrid>
      <w:tr w:rsidR="007F5718" w:rsidRPr="00C86750" w14:paraId="196DD269" w14:textId="77777777" w:rsidTr="00A43CFE">
        <w:tc>
          <w:tcPr>
            <w:tcW w:w="9209" w:type="dxa"/>
            <w:gridSpan w:val="3"/>
          </w:tcPr>
          <w:p w14:paraId="0A3E7727" w14:textId="77777777" w:rsidR="007F5718" w:rsidRPr="00C86750" w:rsidRDefault="007F5718" w:rsidP="007F5718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bookmarkStart w:id="3" w:name="_Hlk57996354"/>
            <w:r w:rsidRPr="00C86750">
              <w:t>PRZEDMIOTOWE EFEKTY UCZENIA SIĘ</w:t>
            </w:r>
          </w:p>
        </w:tc>
      </w:tr>
      <w:tr w:rsidR="003F7209" w:rsidRPr="00A43CFE" w14:paraId="3DA3F356" w14:textId="77777777" w:rsidTr="00DD1FB5">
        <w:tc>
          <w:tcPr>
            <w:tcW w:w="1256" w:type="dxa"/>
          </w:tcPr>
          <w:p w14:paraId="252DC550" w14:textId="77777777" w:rsidR="003F7209" w:rsidRPr="00A43CFE" w:rsidRDefault="003F7209" w:rsidP="00A43CFE">
            <w:pPr>
              <w:rPr>
                <w:b/>
                <w:sz w:val="20"/>
              </w:rPr>
            </w:pPr>
            <w:r w:rsidRPr="00A43CFE">
              <w:rPr>
                <w:b/>
                <w:sz w:val="20"/>
              </w:rPr>
              <w:lastRenderedPageBreak/>
              <w:t xml:space="preserve">Kod </w:t>
            </w:r>
            <w:r w:rsidR="00A43CFE">
              <w:rPr>
                <w:b/>
                <w:sz w:val="20"/>
              </w:rPr>
              <w:t xml:space="preserve">wg </w:t>
            </w:r>
            <w:r w:rsidRPr="00A43CFE">
              <w:rPr>
                <w:b/>
                <w:sz w:val="20"/>
              </w:rPr>
              <w:t>karty</w:t>
            </w:r>
            <w:r w:rsidR="00A43CFE" w:rsidRPr="00A43CFE">
              <w:rPr>
                <w:b/>
                <w:sz w:val="20"/>
              </w:rPr>
              <w:t>:</w:t>
            </w:r>
          </w:p>
        </w:tc>
        <w:tc>
          <w:tcPr>
            <w:tcW w:w="6536" w:type="dxa"/>
          </w:tcPr>
          <w:p w14:paraId="67F74642" w14:textId="77777777" w:rsidR="003F7209" w:rsidRPr="00A43CFE" w:rsidRDefault="003F7209" w:rsidP="00FB1FB7">
            <w:pPr>
              <w:rPr>
                <w:b/>
                <w:sz w:val="20"/>
                <w:szCs w:val="22"/>
              </w:rPr>
            </w:pPr>
          </w:p>
        </w:tc>
        <w:tc>
          <w:tcPr>
            <w:tcW w:w="1417" w:type="dxa"/>
          </w:tcPr>
          <w:p w14:paraId="144F34A9" w14:textId="77777777" w:rsidR="003F7209" w:rsidRPr="00A43CFE" w:rsidRDefault="003F7209" w:rsidP="00FB1FB7">
            <w:pPr>
              <w:jc w:val="center"/>
              <w:rPr>
                <w:b/>
                <w:sz w:val="20"/>
                <w:szCs w:val="22"/>
              </w:rPr>
            </w:pPr>
            <w:r w:rsidRPr="00A43CFE">
              <w:rPr>
                <w:b/>
                <w:sz w:val="20"/>
                <w:szCs w:val="22"/>
              </w:rPr>
              <w:t>Kod efektu</w:t>
            </w:r>
            <w:r w:rsidR="00A43CFE">
              <w:rPr>
                <w:b/>
                <w:sz w:val="20"/>
                <w:szCs w:val="22"/>
              </w:rPr>
              <w:t xml:space="preserve"> uczenia się</w:t>
            </w:r>
            <w:r w:rsidR="00A43CFE" w:rsidRPr="00A43CFE">
              <w:rPr>
                <w:b/>
                <w:sz w:val="20"/>
                <w:szCs w:val="22"/>
              </w:rPr>
              <w:t>:</w:t>
            </w:r>
          </w:p>
        </w:tc>
      </w:tr>
      <w:tr w:rsidR="007F5718" w:rsidRPr="00C86750" w14:paraId="0464569D" w14:textId="77777777" w:rsidTr="00A43CFE">
        <w:tc>
          <w:tcPr>
            <w:tcW w:w="9209" w:type="dxa"/>
            <w:gridSpan w:val="3"/>
          </w:tcPr>
          <w:p w14:paraId="55BB1012" w14:textId="77777777" w:rsidR="007F5718" w:rsidRPr="00C86750" w:rsidRDefault="007F5718" w:rsidP="007F5718">
            <w:pPr>
              <w:tabs>
                <w:tab w:val="left" w:pos="719"/>
              </w:tabs>
              <w:ind w:left="719" w:hanging="719"/>
            </w:pPr>
            <w:r w:rsidRPr="00C86750">
              <w:t>Z zakresu wiedzy:</w:t>
            </w:r>
          </w:p>
        </w:tc>
      </w:tr>
      <w:tr w:rsidR="00FC189A" w:rsidRPr="00986AE0" w14:paraId="6DADF979" w14:textId="77777777" w:rsidTr="00065DD0">
        <w:tc>
          <w:tcPr>
            <w:tcW w:w="1256" w:type="dxa"/>
          </w:tcPr>
          <w:p w14:paraId="185B70DF" w14:textId="2521A4E8" w:rsidR="00FC189A" w:rsidRPr="00986AE0" w:rsidRDefault="00FC189A" w:rsidP="00FC189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PEU_W01</w:t>
            </w:r>
          </w:p>
        </w:tc>
        <w:tc>
          <w:tcPr>
            <w:tcW w:w="6536" w:type="dxa"/>
          </w:tcPr>
          <w:p w14:paraId="0705D875" w14:textId="70769429" w:rsidR="00FC189A" w:rsidRPr="00986AE0" w:rsidRDefault="00FC189A" w:rsidP="00FC189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metody i narzędzia diagnostyczne wykorzystywane w analizach przestrzennych, a także techniki pozyskiwania i przetwarzania danych</w:t>
            </w:r>
          </w:p>
        </w:tc>
        <w:tc>
          <w:tcPr>
            <w:tcW w:w="1417" w:type="dxa"/>
            <w:vAlign w:val="center"/>
          </w:tcPr>
          <w:p w14:paraId="064DB1E3" w14:textId="101EE188" w:rsidR="00FC189A" w:rsidRPr="00986AE0" w:rsidRDefault="00FC189A" w:rsidP="00FC189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K2GP_W13</w:t>
            </w:r>
          </w:p>
        </w:tc>
      </w:tr>
      <w:tr w:rsidR="00FC189A" w:rsidRPr="00986AE0" w14:paraId="562900E3" w14:textId="77777777" w:rsidTr="00DE45D0">
        <w:tc>
          <w:tcPr>
            <w:tcW w:w="1256" w:type="dxa"/>
          </w:tcPr>
          <w:p w14:paraId="46489702" w14:textId="6364428E" w:rsidR="00FC189A" w:rsidRPr="00986AE0" w:rsidRDefault="00FC189A" w:rsidP="00FC189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PEU_W02</w:t>
            </w:r>
          </w:p>
        </w:tc>
        <w:tc>
          <w:tcPr>
            <w:tcW w:w="6536" w:type="dxa"/>
          </w:tcPr>
          <w:p w14:paraId="69D611E6" w14:textId="3758FC59" w:rsidR="00FC189A" w:rsidRPr="00986AE0" w:rsidRDefault="00FC189A" w:rsidP="00FC189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prawne i etyczne uwarunkowania działalności planistycznej, w tym zasady ochrony własności intelektualnej, ma wiedzę w zakresie zasad zarządzania, w tym jednostkami terytorialnymi, oraz w zakresie przedsiębiorczości</w:t>
            </w:r>
          </w:p>
        </w:tc>
        <w:tc>
          <w:tcPr>
            <w:tcW w:w="1417" w:type="dxa"/>
            <w:vAlign w:val="center"/>
          </w:tcPr>
          <w:p w14:paraId="54798D27" w14:textId="6BD5AA09" w:rsidR="00FC189A" w:rsidRPr="00986AE0" w:rsidRDefault="00FC189A" w:rsidP="00FC189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K2GP_W14</w:t>
            </w:r>
          </w:p>
        </w:tc>
      </w:tr>
      <w:tr w:rsidR="00917F81" w:rsidRPr="00986AE0" w14:paraId="0F0280F4" w14:textId="77777777" w:rsidTr="003A4E75">
        <w:tc>
          <w:tcPr>
            <w:tcW w:w="1256" w:type="dxa"/>
          </w:tcPr>
          <w:p w14:paraId="7E13D7A2" w14:textId="5921F97C" w:rsidR="00917F81" w:rsidRPr="00986AE0" w:rsidRDefault="00917F81" w:rsidP="00917F81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PEU_W0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5A445384" w14:textId="5266C941" w:rsidR="00917F81" w:rsidRPr="00986AE0" w:rsidRDefault="00917F81" w:rsidP="00917F81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posiada uporządkowaną wiedzę obejmującą strategiczne aspekty planowania, planowanie na szczeblu gminy, planowanie wyodrębnionych zespołów urbanistycznych, planowanie systemów infrastruktury technicznej, w tym transportowej, budownictwa ogólnego, oraz rozumie związki pomiędzy nimi</w:t>
            </w:r>
          </w:p>
        </w:tc>
        <w:tc>
          <w:tcPr>
            <w:tcW w:w="1417" w:type="dxa"/>
            <w:vAlign w:val="center"/>
          </w:tcPr>
          <w:p w14:paraId="0A44DDED" w14:textId="4C43A8E4" w:rsidR="00917F81" w:rsidRPr="00986AE0" w:rsidRDefault="00917F81" w:rsidP="00917F81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K2GP_W15</w:t>
            </w:r>
          </w:p>
        </w:tc>
      </w:tr>
      <w:tr w:rsidR="0048089E" w:rsidRPr="00C86750" w14:paraId="6BC518BE" w14:textId="77777777" w:rsidTr="00A43CFE">
        <w:tc>
          <w:tcPr>
            <w:tcW w:w="9209" w:type="dxa"/>
            <w:gridSpan w:val="3"/>
          </w:tcPr>
          <w:p w14:paraId="6E19B86D" w14:textId="77777777" w:rsidR="0048089E" w:rsidRPr="00C86750" w:rsidRDefault="0048089E" w:rsidP="0048089E">
            <w:pPr>
              <w:tabs>
                <w:tab w:val="left" w:pos="719"/>
              </w:tabs>
              <w:ind w:left="719" w:hanging="719"/>
            </w:pPr>
            <w:r w:rsidRPr="00C86750">
              <w:t>Z zakresu umiejętności:</w:t>
            </w:r>
          </w:p>
        </w:tc>
      </w:tr>
      <w:tr w:rsidR="00247BBA" w:rsidRPr="00986AE0" w14:paraId="782EE8AB" w14:textId="77777777" w:rsidTr="008756C9">
        <w:tc>
          <w:tcPr>
            <w:tcW w:w="1256" w:type="dxa"/>
          </w:tcPr>
          <w:p w14:paraId="035327A4" w14:textId="2EBC7AD6" w:rsidR="00247BBA" w:rsidRPr="00986AE0" w:rsidRDefault="00247BBA" w:rsidP="00247BB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PEU_U01</w:t>
            </w:r>
          </w:p>
        </w:tc>
        <w:tc>
          <w:tcPr>
            <w:tcW w:w="6536" w:type="dxa"/>
          </w:tcPr>
          <w:p w14:paraId="2824605F" w14:textId="26174BA8" w:rsidR="00247BBA" w:rsidRPr="00986AE0" w:rsidRDefault="00247BBA" w:rsidP="00247BB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wykorzystać do celów planistycznych metody i techniki gromadzenia informacji, w tym prowadzenia obserwacji i pomiarów, przetwarzania informacji, ich analizy oraz wyprowadzania wniosków, w tym metody statystyczne i informatyczne, potrafi zaplanować i przeprowadzać eksperymenty wykorzystując m.in. proste narzędzia prognostyczne i symulacyjne, potrafi graficznie wizualizować idee projektowe, potrafi doskonalić swoje profesjonalne umiejętności</w:t>
            </w:r>
          </w:p>
        </w:tc>
        <w:tc>
          <w:tcPr>
            <w:tcW w:w="1417" w:type="dxa"/>
          </w:tcPr>
          <w:p w14:paraId="1691F349" w14:textId="66BE4352" w:rsidR="00247BBA" w:rsidRPr="00986AE0" w:rsidRDefault="00247BBA" w:rsidP="00247BB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247BBA" w:rsidRPr="00986AE0" w14:paraId="075B1756" w14:textId="77777777" w:rsidTr="00930448">
        <w:tc>
          <w:tcPr>
            <w:tcW w:w="1256" w:type="dxa"/>
          </w:tcPr>
          <w:p w14:paraId="3AA0EE51" w14:textId="03C8EA47" w:rsidR="00247BBA" w:rsidRPr="00986AE0" w:rsidRDefault="00247BBA" w:rsidP="00247BB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PEU_U02</w:t>
            </w:r>
          </w:p>
        </w:tc>
        <w:tc>
          <w:tcPr>
            <w:tcW w:w="6536" w:type="dxa"/>
          </w:tcPr>
          <w:p w14:paraId="4AE37F8D" w14:textId="6B77D991" w:rsidR="00247BBA" w:rsidRPr="00986AE0" w:rsidRDefault="00247BBA" w:rsidP="00247BBA">
            <w:pPr>
              <w:rPr>
                <w:sz w:val="22"/>
                <w:szCs w:val="22"/>
              </w:rPr>
            </w:pPr>
            <w:r w:rsidRPr="0059797E">
              <w:rPr>
                <w:bCs/>
                <w:sz w:val="22"/>
              </w:rPr>
              <w:t>potrafi zastosować podstawowe systemy normatywne i reguły prawne realizując zadania z zakresu gospodarki przestrzennej, w tym przeprowadzić procedurę planu zagospodarowania przestrzennego dla gminy</w:t>
            </w:r>
          </w:p>
        </w:tc>
        <w:tc>
          <w:tcPr>
            <w:tcW w:w="1417" w:type="dxa"/>
          </w:tcPr>
          <w:p w14:paraId="14A1342B" w14:textId="6FE2780C" w:rsidR="00247BBA" w:rsidRPr="00986AE0" w:rsidRDefault="00247BBA" w:rsidP="00247BB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247BBA" w:rsidRPr="00986AE0" w14:paraId="354FA35E" w14:textId="77777777" w:rsidTr="00930448">
        <w:tc>
          <w:tcPr>
            <w:tcW w:w="1256" w:type="dxa"/>
          </w:tcPr>
          <w:p w14:paraId="4C9AFD2E" w14:textId="4E4DCE9B" w:rsidR="00247BBA" w:rsidRPr="00986AE0" w:rsidRDefault="00247BBA" w:rsidP="00247BBA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70EFBDBA" w14:textId="355AF840" w:rsidR="00247BBA" w:rsidRPr="00986AE0" w:rsidRDefault="00247BBA" w:rsidP="00247BB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przeprowadzić waloryzację obszaru pod względem wartości kulturowych i przyrodniczych oraz wskazać kierunki ochrony wyodrębnionych walorów, potrafi ocenić stan i funkcjonowanie systemów infrastruktury technicznej, w tym systemów transportowych, oraz zaplanować przekształcenia tych systemów</w:t>
            </w:r>
          </w:p>
        </w:tc>
        <w:tc>
          <w:tcPr>
            <w:tcW w:w="1417" w:type="dxa"/>
          </w:tcPr>
          <w:p w14:paraId="384E779D" w14:textId="7DF27C46" w:rsidR="00247BBA" w:rsidRPr="00986AE0" w:rsidRDefault="00247BBA" w:rsidP="00247BB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EF2014" w:rsidRPr="00986AE0" w14:paraId="34E28641" w14:textId="77777777" w:rsidTr="00967662">
        <w:tc>
          <w:tcPr>
            <w:tcW w:w="1256" w:type="dxa"/>
          </w:tcPr>
          <w:p w14:paraId="54BD0A9C" w14:textId="19FBFA43" w:rsidR="00EF2014" w:rsidRPr="00986AE0" w:rsidRDefault="00EF2014" w:rsidP="00EF2014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4</w:t>
            </w:r>
          </w:p>
        </w:tc>
        <w:tc>
          <w:tcPr>
            <w:tcW w:w="6536" w:type="dxa"/>
          </w:tcPr>
          <w:p w14:paraId="734CD34B" w14:textId="5EDF4FDD" w:rsidR="00EF2014" w:rsidRPr="00986AE0" w:rsidRDefault="00EF2014" w:rsidP="00EF2014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dostrzega systemowe powiązania pomiędzy procesami i zjawiskami społeczno-gospodarczymi i środowiskowymi zachodzącymi w przestrzeni, potrafi wskazać ekonomiczne, społeczne i środowiskowe konsekwencje realizacji dokumentów planistycznych i działań inwestycyjnych, potrafi współpracować przy planowaniu strategii rewitalizacji i programów rewitalizacji oraz przygotować w zespole dokument o charakterze strategicznym</w:t>
            </w:r>
          </w:p>
        </w:tc>
        <w:tc>
          <w:tcPr>
            <w:tcW w:w="1417" w:type="dxa"/>
          </w:tcPr>
          <w:p w14:paraId="6552CF2B" w14:textId="3807C281" w:rsidR="00EF2014" w:rsidRPr="00986AE0" w:rsidRDefault="00EF2014" w:rsidP="00EF2014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U21</w:t>
            </w:r>
          </w:p>
        </w:tc>
      </w:tr>
      <w:tr w:rsidR="0048089E" w:rsidRPr="00C86750" w14:paraId="370BACD1" w14:textId="77777777" w:rsidTr="00A43CFE">
        <w:tc>
          <w:tcPr>
            <w:tcW w:w="9209" w:type="dxa"/>
            <w:gridSpan w:val="3"/>
          </w:tcPr>
          <w:p w14:paraId="4B3B251D" w14:textId="77777777" w:rsidR="0048089E" w:rsidRPr="00C86750" w:rsidRDefault="0048089E" w:rsidP="0048089E">
            <w:pPr>
              <w:tabs>
                <w:tab w:val="left" w:pos="719"/>
              </w:tabs>
              <w:ind w:left="719" w:hanging="719"/>
            </w:pPr>
            <w:r w:rsidRPr="00C86750">
              <w:t>Z zakresu kompetencji społecznych:</w:t>
            </w:r>
          </w:p>
        </w:tc>
      </w:tr>
      <w:tr w:rsidR="0048089E" w:rsidRPr="00986AE0" w14:paraId="1EBA5092" w14:textId="77777777" w:rsidTr="00DD1FB5">
        <w:tc>
          <w:tcPr>
            <w:tcW w:w="1256" w:type="dxa"/>
          </w:tcPr>
          <w:p w14:paraId="55F19B40" w14:textId="766EAB19" w:rsidR="0048089E" w:rsidRPr="00986AE0" w:rsidRDefault="0048089E" w:rsidP="0048089E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36" w:type="dxa"/>
          </w:tcPr>
          <w:p w14:paraId="30DDD179" w14:textId="0EA6CBB5" w:rsidR="0048089E" w:rsidRPr="00986AE0" w:rsidRDefault="0048089E" w:rsidP="004808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48B9E606" w14:textId="2FE18857" w:rsidR="0048089E" w:rsidRPr="00986AE0" w:rsidRDefault="0048089E" w:rsidP="004808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bookmarkEnd w:id="3"/>
    </w:tbl>
    <w:p w14:paraId="221199A6" w14:textId="03506A56" w:rsidR="3BD62E6C" w:rsidRDefault="3BD62E6C" w:rsidP="29734EEE">
      <w:pPr>
        <w:rPr>
          <w:sz w:val="20"/>
          <w:szCs w:val="20"/>
        </w:rPr>
      </w:pPr>
    </w:p>
    <w:tbl>
      <w:tblPr>
        <w:tblW w:w="9204" w:type="dxa"/>
        <w:tblLook w:val="06A0" w:firstRow="1" w:lastRow="0" w:firstColumn="1" w:lastColumn="0" w:noHBand="1" w:noVBand="1"/>
      </w:tblPr>
      <w:tblGrid>
        <w:gridCol w:w="840"/>
        <w:gridCol w:w="6947"/>
        <w:gridCol w:w="1417"/>
      </w:tblGrid>
      <w:tr w:rsidR="29734EEE" w14:paraId="37D6CD2D" w14:textId="77777777" w:rsidTr="00D06C75">
        <w:trPr>
          <w:trHeight w:val="330"/>
        </w:trPr>
        <w:tc>
          <w:tcPr>
            <w:tcW w:w="920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ACD08E2" w14:textId="0814C2FB" w:rsidR="29734EEE" w:rsidRDefault="29734EEE" w:rsidP="29734EEE">
            <w:pPr>
              <w:jc w:val="center"/>
            </w:pPr>
            <w:r w:rsidRPr="29734EEE">
              <w:rPr>
                <w:b/>
                <w:bCs/>
              </w:rPr>
              <w:t>TREŚCI PROGRAMOWE</w:t>
            </w:r>
          </w:p>
        </w:tc>
      </w:tr>
      <w:tr w:rsidR="29734EEE" w14:paraId="7E3D7EE4" w14:textId="77777777" w:rsidTr="00D06C75">
        <w:trPr>
          <w:trHeight w:val="15"/>
        </w:trPr>
        <w:tc>
          <w:tcPr>
            <w:tcW w:w="778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04D955F3" w14:textId="199D100C" w:rsidR="29734EEE" w:rsidRDefault="29734EEE" w:rsidP="29734EEE">
            <w:pPr>
              <w:pStyle w:val="Nagwek3"/>
            </w:pPr>
            <w:r w:rsidRPr="29734EEE">
              <w:t xml:space="preserve">Forma zajęć - </w:t>
            </w:r>
            <w:r w:rsidR="05AD2F47" w:rsidRPr="29734EEE">
              <w:t>wykład</w:t>
            </w:r>
          </w:p>
        </w:tc>
        <w:tc>
          <w:tcPr>
            <w:tcW w:w="1417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70BFD3E" w14:textId="73059219" w:rsidR="29734EEE" w:rsidRDefault="29734EEE" w:rsidP="29734EEE">
            <w:pPr>
              <w:pStyle w:val="Nagwek5"/>
              <w:numPr>
                <w:ilvl w:val="4"/>
                <w:numId w:val="0"/>
              </w:numPr>
              <w:rPr>
                <w:szCs w:val="18"/>
              </w:rPr>
            </w:pPr>
            <w:r w:rsidRPr="29734EEE">
              <w:rPr>
                <w:szCs w:val="18"/>
              </w:rPr>
              <w:t>Liczba godzin</w:t>
            </w:r>
          </w:p>
        </w:tc>
      </w:tr>
      <w:tr w:rsidR="29734EEE" w:rsidRPr="00CB1ECB" w14:paraId="6D2F46D9" w14:textId="77777777" w:rsidTr="00D06C75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374D1D20" w14:textId="4D22FEDD" w:rsidR="11D34753" w:rsidRPr="00CB1ECB" w:rsidRDefault="11D34753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Wy</w:t>
            </w:r>
            <w:r w:rsidR="29734EEE" w:rsidRPr="00CB1ECB">
              <w:rPr>
                <w:sz w:val="22"/>
                <w:szCs w:val="22"/>
              </w:rPr>
              <w:t>1</w:t>
            </w:r>
          </w:p>
        </w:tc>
        <w:tc>
          <w:tcPr>
            <w:tcW w:w="6947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6295626C" w14:textId="03DF2B3B" w:rsidR="29734EEE" w:rsidRPr="00CB1ECB" w:rsidRDefault="29734EEE" w:rsidP="29734EEE">
            <w:pPr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W</w:t>
            </w:r>
            <w:r w:rsidR="5E98B564" w:rsidRPr="00CB1ECB">
              <w:rPr>
                <w:sz w:val="22"/>
                <w:szCs w:val="22"/>
              </w:rPr>
              <w:t xml:space="preserve">prowadzenie. </w:t>
            </w:r>
            <w:r w:rsidRPr="00CB1ECB">
              <w:rPr>
                <w:sz w:val="22"/>
                <w:szCs w:val="22"/>
              </w:rPr>
              <w:t xml:space="preserve">Omówienie harmonogramu zajęć, </w:t>
            </w:r>
            <w:r w:rsidR="7785783E" w:rsidRPr="00CB1ECB">
              <w:rPr>
                <w:sz w:val="22"/>
                <w:szCs w:val="22"/>
              </w:rPr>
              <w:t xml:space="preserve">formy i </w:t>
            </w:r>
            <w:r w:rsidRPr="00CB1ECB">
              <w:rPr>
                <w:sz w:val="22"/>
                <w:szCs w:val="22"/>
              </w:rPr>
              <w:t xml:space="preserve">zasad zaliczenia </w:t>
            </w:r>
            <w:r w:rsidR="013B3C9C" w:rsidRPr="00CB1ECB">
              <w:rPr>
                <w:sz w:val="22"/>
                <w:szCs w:val="22"/>
              </w:rPr>
              <w:t>wykł</w:t>
            </w:r>
            <w:r w:rsidR="1283A9F9" w:rsidRPr="00CB1ECB">
              <w:rPr>
                <w:sz w:val="22"/>
                <w:szCs w:val="22"/>
              </w:rPr>
              <w:t>a</w:t>
            </w:r>
            <w:r w:rsidR="013B3C9C" w:rsidRPr="00CB1ECB">
              <w:rPr>
                <w:sz w:val="22"/>
                <w:szCs w:val="22"/>
              </w:rPr>
              <w:t>du</w:t>
            </w:r>
            <w:r w:rsidRPr="00CB1ECB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796741C" w14:textId="5EDC87DB" w:rsidR="65C69FD4" w:rsidRPr="00CB1ECB" w:rsidRDefault="65C69FD4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1</w:t>
            </w:r>
          </w:p>
        </w:tc>
      </w:tr>
      <w:tr w:rsidR="29734EEE" w:rsidRPr="00CB1ECB" w14:paraId="7C89063A" w14:textId="77777777" w:rsidTr="00D06C75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03B2B5D9" w14:textId="69D4DE70" w:rsidR="24A34D81" w:rsidRPr="00CB1ECB" w:rsidRDefault="24A34D81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Wy</w:t>
            </w:r>
            <w:r w:rsidR="29734EEE" w:rsidRPr="00CB1ECB">
              <w:rPr>
                <w:sz w:val="22"/>
                <w:szCs w:val="22"/>
              </w:rPr>
              <w:t>2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7B93B54D" w14:textId="171BFFCB" w:rsidR="0D905A34" w:rsidRPr="00CB1ECB" w:rsidRDefault="0D905A34" w:rsidP="29734EEE">
            <w:pPr>
              <w:spacing w:line="259" w:lineRule="auto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 xml:space="preserve">Procedura planistyczna i opracowania wchodzące w jej skład. </w:t>
            </w:r>
            <w:r w:rsidR="29734EEE" w:rsidRPr="00CB1ECB">
              <w:rPr>
                <w:sz w:val="22"/>
                <w:szCs w:val="22"/>
              </w:rPr>
              <w:t xml:space="preserve"> Wprowadzenie do tematu.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3FD865F" w14:textId="69643A8B" w:rsidR="29734EEE" w:rsidRPr="00CB1ECB" w:rsidRDefault="29734EEE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29734EEE" w:rsidRPr="00CB1ECB" w14:paraId="1E26AAAA" w14:textId="77777777" w:rsidTr="00D06C75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6FEBD77A" w14:textId="674B4C1B" w:rsidR="1E02E572" w:rsidRPr="00CB1ECB" w:rsidRDefault="1E02E572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Wy</w:t>
            </w:r>
            <w:r w:rsidR="29734EEE" w:rsidRPr="00CB1ECB">
              <w:rPr>
                <w:sz w:val="22"/>
                <w:szCs w:val="22"/>
              </w:rPr>
              <w:t>3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06C83E98" w14:textId="0CF0317D" w:rsidR="69EC404D" w:rsidRPr="00CB1ECB" w:rsidRDefault="69EC404D" w:rsidP="29734EEE">
            <w:pPr>
              <w:spacing w:line="259" w:lineRule="auto"/>
              <w:rPr>
                <w:sz w:val="22"/>
                <w:szCs w:val="22"/>
              </w:rPr>
            </w:pPr>
            <w:r w:rsidRPr="00CB1ECB">
              <w:rPr>
                <w:color w:val="000000" w:themeColor="text1"/>
                <w:sz w:val="22"/>
                <w:szCs w:val="22"/>
              </w:rPr>
              <w:t>Analizy urbanistyczne w procedurze planistycznej.</w:t>
            </w:r>
            <w:r w:rsidR="29734EEE" w:rsidRPr="00CB1ECB">
              <w:rPr>
                <w:sz w:val="22"/>
                <w:szCs w:val="22"/>
              </w:rPr>
              <w:t xml:space="preserve"> </w:t>
            </w:r>
            <w:r w:rsidR="7FB893A1" w:rsidRPr="00CB1ECB">
              <w:rPr>
                <w:sz w:val="22"/>
                <w:szCs w:val="22"/>
              </w:rPr>
              <w:t xml:space="preserve">Rola i zasady </w:t>
            </w:r>
            <w:r w:rsidR="79D762A0" w:rsidRPr="00CB1ECB">
              <w:rPr>
                <w:sz w:val="22"/>
                <w:szCs w:val="22"/>
              </w:rPr>
              <w:t>sporządzania o</w:t>
            </w:r>
            <w:r w:rsidR="29734EEE" w:rsidRPr="00CB1ECB">
              <w:rPr>
                <w:sz w:val="22"/>
                <w:szCs w:val="22"/>
              </w:rPr>
              <w:t>pracowani</w:t>
            </w:r>
            <w:r w:rsidR="3FDFBE0B" w:rsidRPr="00CB1ECB">
              <w:rPr>
                <w:sz w:val="22"/>
                <w:szCs w:val="22"/>
              </w:rPr>
              <w:t>a</w:t>
            </w:r>
            <w:r w:rsidR="29734EEE" w:rsidRPr="00CB1ECB">
              <w:rPr>
                <w:sz w:val="22"/>
                <w:szCs w:val="22"/>
              </w:rPr>
              <w:t xml:space="preserve"> </w:t>
            </w:r>
            <w:proofErr w:type="spellStart"/>
            <w:r w:rsidR="29734EEE" w:rsidRPr="00CB1ECB">
              <w:rPr>
                <w:sz w:val="22"/>
                <w:szCs w:val="22"/>
              </w:rPr>
              <w:t>ekofizjograficzne</w:t>
            </w:r>
            <w:r w:rsidR="61FCDFDF" w:rsidRPr="00CB1ECB">
              <w:rPr>
                <w:sz w:val="22"/>
                <w:szCs w:val="22"/>
              </w:rPr>
              <w:t>go</w:t>
            </w:r>
            <w:proofErr w:type="spellEnd"/>
            <w:r w:rsidR="29734EEE" w:rsidRPr="00CB1ECB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2D91181" w14:textId="56E32C49" w:rsidR="29734EEE" w:rsidRPr="00CB1ECB" w:rsidRDefault="29734EEE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29734EEE" w:rsidRPr="00CB1ECB" w14:paraId="2FFE0415" w14:textId="77777777" w:rsidTr="00D06C75">
        <w:trPr>
          <w:trHeight w:val="49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21696F1B" w14:textId="680509B3" w:rsidR="06F2FAF5" w:rsidRPr="00CB1ECB" w:rsidRDefault="06F2FAF5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Wy</w:t>
            </w:r>
            <w:r w:rsidR="29734EEE" w:rsidRPr="00CB1ECB">
              <w:rPr>
                <w:sz w:val="22"/>
                <w:szCs w:val="22"/>
              </w:rPr>
              <w:t>4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51EFE1B3" w14:textId="2115A62F" w:rsidR="6F957E0B" w:rsidRPr="00CB1ECB" w:rsidRDefault="6F957E0B" w:rsidP="29734EEE">
            <w:pPr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Rola i zasady opracowania</w:t>
            </w:r>
            <w:r w:rsidR="766758BB" w:rsidRPr="00CB1ECB">
              <w:rPr>
                <w:sz w:val="22"/>
                <w:szCs w:val="22"/>
              </w:rPr>
              <w:t xml:space="preserve"> w</w:t>
            </w:r>
            <w:r w:rsidR="29734EEE" w:rsidRPr="00CB1ECB">
              <w:rPr>
                <w:sz w:val="22"/>
                <w:szCs w:val="22"/>
              </w:rPr>
              <w:t>niosk</w:t>
            </w:r>
            <w:r w:rsidR="7029F96E" w:rsidRPr="00CB1ECB">
              <w:rPr>
                <w:sz w:val="22"/>
                <w:szCs w:val="22"/>
              </w:rPr>
              <w:t>ów</w:t>
            </w:r>
            <w:r w:rsidR="29734EEE" w:rsidRPr="00CB1ECB">
              <w:rPr>
                <w:sz w:val="22"/>
                <w:szCs w:val="22"/>
              </w:rPr>
              <w:t xml:space="preserve"> o zgodę na zmianę przeznaczenia gruntów rolnych </w:t>
            </w:r>
            <w:r w:rsidR="7F9D92D0" w:rsidRPr="00CB1ECB">
              <w:rPr>
                <w:sz w:val="22"/>
                <w:szCs w:val="22"/>
              </w:rPr>
              <w:t xml:space="preserve">i leśnych </w:t>
            </w:r>
            <w:r w:rsidR="29734EEE" w:rsidRPr="00CB1ECB">
              <w:rPr>
                <w:sz w:val="22"/>
                <w:szCs w:val="22"/>
              </w:rPr>
              <w:t xml:space="preserve">na cele nierolnicze </w:t>
            </w:r>
            <w:r w:rsidR="6B16B2B0" w:rsidRPr="00CB1ECB">
              <w:rPr>
                <w:sz w:val="22"/>
                <w:szCs w:val="22"/>
              </w:rPr>
              <w:t xml:space="preserve">i nieleśne </w:t>
            </w:r>
            <w:r w:rsidR="29734EEE" w:rsidRPr="00CB1ECB">
              <w:rPr>
                <w:sz w:val="22"/>
                <w:szCs w:val="22"/>
              </w:rPr>
              <w:t xml:space="preserve">do </w:t>
            </w:r>
            <w:proofErr w:type="spellStart"/>
            <w:r w:rsidR="29734EEE" w:rsidRPr="00CB1ECB">
              <w:rPr>
                <w:sz w:val="22"/>
                <w:szCs w:val="22"/>
              </w:rPr>
              <w:t>mpzp</w:t>
            </w:r>
            <w:proofErr w:type="spellEnd"/>
            <w:r w:rsidR="29734EEE" w:rsidRPr="00CB1ECB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8849D83" w14:textId="3AE6B027" w:rsidR="29734EEE" w:rsidRPr="00CB1ECB" w:rsidRDefault="29734EEE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29734EEE" w:rsidRPr="00CB1ECB" w14:paraId="66876DF1" w14:textId="77777777" w:rsidTr="00D06C75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7E96D358" w14:textId="7F0D4D8F" w:rsidR="5B8353DB" w:rsidRPr="00CB1ECB" w:rsidRDefault="5B8353DB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lastRenderedPageBreak/>
              <w:t>Wy</w:t>
            </w:r>
            <w:r w:rsidR="29734EEE" w:rsidRPr="00CB1ECB">
              <w:rPr>
                <w:sz w:val="22"/>
                <w:szCs w:val="22"/>
              </w:rPr>
              <w:t>5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7F7DD582" w14:textId="6E35E7E2" w:rsidR="3FEAFB7B" w:rsidRPr="00CB1ECB" w:rsidRDefault="3FEAFB7B" w:rsidP="29734EEE">
            <w:pPr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 xml:space="preserve">Narzędzia </w:t>
            </w:r>
            <w:r w:rsidR="5CFEF464" w:rsidRPr="00CB1ECB">
              <w:rPr>
                <w:sz w:val="22"/>
                <w:szCs w:val="22"/>
              </w:rPr>
              <w:t>zastępcze</w:t>
            </w:r>
            <w:r w:rsidRPr="00CB1ECB">
              <w:rPr>
                <w:sz w:val="22"/>
                <w:szCs w:val="22"/>
              </w:rPr>
              <w:t xml:space="preserve"> w przypadku braku </w:t>
            </w:r>
            <w:proofErr w:type="spellStart"/>
            <w:r w:rsidRPr="00CB1ECB">
              <w:rPr>
                <w:sz w:val="22"/>
                <w:szCs w:val="22"/>
              </w:rPr>
              <w:t>mpzp</w:t>
            </w:r>
            <w:proofErr w:type="spellEnd"/>
            <w:r w:rsidRPr="00CB1ECB">
              <w:rPr>
                <w:sz w:val="22"/>
                <w:szCs w:val="22"/>
              </w:rPr>
              <w:t>: d</w:t>
            </w:r>
            <w:r w:rsidR="3B927358" w:rsidRPr="00CB1ECB">
              <w:rPr>
                <w:sz w:val="22"/>
                <w:szCs w:val="22"/>
              </w:rPr>
              <w:t>ecyzje o warunkach zabudowy oraz decyzje o lokalizacji inwestycji celu publicznego.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4FC98EB" w14:textId="3E9DA373" w:rsidR="29734EEE" w:rsidRPr="00CB1ECB" w:rsidRDefault="29734EEE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29734EEE" w:rsidRPr="00CB1ECB" w14:paraId="5D7BDA6E" w14:textId="77777777" w:rsidTr="00D06C75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64E23609" w14:textId="77B7F44F" w:rsidR="00D752A4" w:rsidRPr="00CB1ECB" w:rsidRDefault="00D752A4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Wy</w:t>
            </w:r>
            <w:r w:rsidR="29734EEE" w:rsidRPr="00CB1ECB">
              <w:rPr>
                <w:sz w:val="22"/>
                <w:szCs w:val="22"/>
              </w:rPr>
              <w:t>6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2E3CD7D2" w14:textId="4A9F8122" w:rsidR="7956B4DC" w:rsidRPr="00CB1ECB" w:rsidRDefault="7956B4DC" w:rsidP="29734EEE">
            <w:pPr>
              <w:spacing w:line="259" w:lineRule="auto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Opracowania dotyczące rewitalizacji</w:t>
            </w:r>
            <w:r w:rsidR="6833BA38" w:rsidRPr="00CB1ECB">
              <w:rPr>
                <w:sz w:val="22"/>
                <w:szCs w:val="22"/>
              </w:rPr>
              <w:t xml:space="preserve"> oraz inne opracowania planistyczne.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22FA1BB" w14:textId="33461034" w:rsidR="29734EEE" w:rsidRPr="00CB1ECB" w:rsidRDefault="29734EEE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29734EEE" w:rsidRPr="00CB1ECB" w14:paraId="5E9CE052" w14:textId="77777777" w:rsidTr="00D06C75">
        <w:trPr>
          <w:trHeight w:val="444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29A8196B" w14:textId="0538B491" w:rsidR="2E8CD335" w:rsidRPr="00CB1ECB" w:rsidRDefault="2E8CD335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Wy</w:t>
            </w:r>
            <w:r w:rsidR="29734EEE" w:rsidRPr="00CB1ECB">
              <w:rPr>
                <w:sz w:val="22"/>
                <w:szCs w:val="22"/>
              </w:rPr>
              <w:t>7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4FCFDB6E" w14:textId="6E6448A7" w:rsidR="767591D5" w:rsidRPr="00CB1ECB" w:rsidRDefault="767591D5" w:rsidP="29734EEE">
            <w:pPr>
              <w:spacing w:line="259" w:lineRule="auto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Prognozy (oddziaływania na środowisko i finansowa) do opracowań planistycznych</w:t>
            </w:r>
            <w:r w:rsidR="709CBE9D" w:rsidRPr="00CB1ECB">
              <w:rPr>
                <w:sz w:val="22"/>
                <w:szCs w:val="22"/>
              </w:rPr>
              <w:t xml:space="preserve"> oraz ocena aktualności</w:t>
            </w:r>
            <w:r w:rsidR="00CB1ECB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B40E528" w14:textId="04BD84F4" w:rsidR="29734EEE" w:rsidRPr="00CB1ECB" w:rsidRDefault="29734EEE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29734EEE" w:rsidRPr="00CB1ECB" w14:paraId="69023373" w14:textId="77777777" w:rsidTr="00D06C75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4D8BA96C" w14:textId="1B7879D3" w:rsidR="637E92CD" w:rsidRPr="00CB1ECB" w:rsidRDefault="637E92CD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Wy</w:t>
            </w:r>
            <w:r w:rsidR="29734EEE" w:rsidRPr="00CB1ECB">
              <w:rPr>
                <w:sz w:val="22"/>
                <w:szCs w:val="22"/>
              </w:rPr>
              <w:t>8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297BA381" w14:textId="744707FD" w:rsidR="4A3809EC" w:rsidRPr="00CB1ECB" w:rsidRDefault="4A3809EC" w:rsidP="29734EEE">
            <w:pPr>
              <w:spacing w:line="259" w:lineRule="auto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Powtórzenie i test zaliczeniowy.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2CFE1B7" w14:textId="2C8A74F5" w:rsidR="29734EEE" w:rsidRPr="00CB1ECB" w:rsidRDefault="29734EEE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29734EEE" w:rsidRPr="00CB1ECB" w14:paraId="44D9E1C7" w14:textId="77777777" w:rsidTr="00D06C75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410C8490" w14:textId="779242C0" w:rsidR="29734EEE" w:rsidRPr="00CB1ECB" w:rsidRDefault="29734EEE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 xml:space="preserve"> 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16442A53" w14:textId="26B32F33" w:rsidR="29734EEE" w:rsidRPr="00CB1ECB" w:rsidRDefault="29734EEE">
            <w:pPr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2F28DEF" w14:textId="65CF4B38" w:rsidR="20B35B7B" w:rsidRPr="00CB1ECB" w:rsidRDefault="20B35B7B" w:rsidP="29734EEE">
            <w:pPr>
              <w:spacing w:line="259" w:lineRule="auto"/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15</w:t>
            </w:r>
          </w:p>
        </w:tc>
      </w:tr>
    </w:tbl>
    <w:p w14:paraId="0BAAC050" w14:textId="1D67DD63" w:rsidR="3BD62E6C" w:rsidRDefault="3BD62E6C" w:rsidP="29734EEE">
      <w:pPr>
        <w:rPr>
          <w:sz w:val="20"/>
          <w:szCs w:val="20"/>
        </w:rPr>
      </w:pPr>
    </w:p>
    <w:tbl>
      <w:tblPr>
        <w:tblW w:w="9204" w:type="dxa"/>
        <w:tblLayout w:type="fixed"/>
        <w:tblLook w:val="06A0" w:firstRow="1" w:lastRow="0" w:firstColumn="1" w:lastColumn="0" w:noHBand="1" w:noVBand="1"/>
      </w:tblPr>
      <w:tblGrid>
        <w:gridCol w:w="840"/>
        <w:gridCol w:w="6947"/>
        <w:gridCol w:w="1417"/>
      </w:tblGrid>
      <w:tr w:rsidR="3BD62E6C" w14:paraId="19E89BD2" w14:textId="77777777" w:rsidTr="00053DC2">
        <w:trPr>
          <w:trHeight w:val="330"/>
        </w:trPr>
        <w:tc>
          <w:tcPr>
            <w:tcW w:w="920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1D6411E" w14:textId="0814C2FB" w:rsidR="3BD62E6C" w:rsidRDefault="3BD62E6C" w:rsidP="3BD62E6C">
            <w:pPr>
              <w:jc w:val="center"/>
            </w:pPr>
            <w:r w:rsidRPr="3BD62E6C">
              <w:rPr>
                <w:b/>
                <w:bCs/>
              </w:rPr>
              <w:t>TREŚCI PROGRAMOWE</w:t>
            </w:r>
          </w:p>
        </w:tc>
      </w:tr>
      <w:tr w:rsidR="3BD62E6C" w14:paraId="19B89A66" w14:textId="77777777" w:rsidTr="00053DC2">
        <w:trPr>
          <w:trHeight w:val="15"/>
        </w:trPr>
        <w:tc>
          <w:tcPr>
            <w:tcW w:w="778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14A63E2C" w14:textId="7354FCF3" w:rsidR="3BD62E6C" w:rsidRDefault="3BD62E6C" w:rsidP="3BD62E6C">
            <w:pPr>
              <w:pStyle w:val="Nagwek3"/>
            </w:pPr>
            <w:r w:rsidRPr="29734EEE">
              <w:t xml:space="preserve">Forma zajęć - </w:t>
            </w:r>
            <w:r w:rsidR="00CB1ECB">
              <w:t>seminarium</w:t>
            </w:r>
          </w:p>
        </w:tc>
        <w:tc>
          <w:tcPr>
            <w:tcW w:w="1417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9CDD367" w14:textId="73059219" w:rsidR="24E9BDD8" w:rsidRDefault="24E9BDD8" w:rsidP="3BD62E6C">
            <w:pPr>
              <w:pStyle w:val="Nagwek5"/>
              <w:numPr>
                <w:ilvl w:val="4"/>
                <w:numId w:val="0"/>
              </w:numPr>
              <w:rPr>
                <w:szCs w:val="18"/>
              </w:rPr>
            </w:pPr>
            <w:r w:rsidRPr="3BD62E6C">
              <w:rPr>
                <w:szCs w:val="18"/>
              </w:rPr>
              <w:t>Liczba godzin</w:t>
            </w:r>
          </w:p>
        </w:tc>
      </w:tr>
      <w:tr w:rsidR="3BD62E6C" w:rsidRPr="00CB1ECB" w14:paraId="355FC46A" w14:textId="77777777" w:rsidTr="00053DC2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080A92E0" w14:textId="32063AB1" w:rsidR="3BD62E6C" w:rsidRPr="00CB1ECB" w:rsidRDefault="5B212BDD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Se</w:t>
            </w:r>
            <w:r w:rsidR="3BD62E6C" w:rsidRPr="00CB1ECB">
              <w:rPr>
                <w:sz w:val="22"/>
                <w:szCs w:val="22"/>
              </w:rPr>
              <w:t>1</w:t>
            </w:r>
          </w:p>
        </w:tc>
        <w:tc>
          <w:tcPr>
            <w:tcW w:w="6947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7026002F" w14:textId="7E1C8DFA" w:rsidR="3BD62E6C" w:rsidRPr="00CB1ECB" w:rsidRDefault="3BD62E6C" w:rsidP="29734EEE">
            <w:pPr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Wprowadzenie</w:t>
            </w:r>
            <w:r w:rsidR="463CB63D" w:rsidRPr="00CB1ECB">
              <w:rPr>
                <w:sz w:val="22"/>
                <w:szCs w:val="22"/>
              </w:rPr>
              <w:t>.</w:t>
            </w:r>
            <w:r w:rsidR="257BD1C7" w:rsidRPr="00CB1ECB">
              <w:rPr>
                <w:sz w:val="22"/>
                <w:szCs w:val="22"/>
              </w:rPr>
              <w:t xml:space="preserve"> </w:t>
            </w:r>
            <w:r w:rsidRPr="00CB1ECB">
              <w:rPr>
                <w:sz w:val="22"/>
                <w:szCs w:val="22"/>
              </w:rPr>
              <w:t xml:space="preserve">Wydanie tematów </w:t>
            </w:r>
            <w:r w:rsidR="1A78B4F9" w:rsidRPr="00CB1ECB">
              <w:rPr>
                <w:sz w:val="22"/>
                <w:szCs w:val="22"/>
              </w:rPr>
              <w:t>referatów.</w:t>
            </w:r>
            <w:r w:rsidRPr="00CB1ECB">
              <w:rPr>
                <w:sz w:val="22"/>
                <w:szCs w:val="22"/>
              </w:rPr>
              <w:t xml:space="preserve"> Omówienie harmonogramu zajęć, zakresów pr</w:t>
            </w:r>
            <w:r w:rsidR="5D165B9D" w:rsidRPr="00CB1ECB">
              <w:rPr>
                <w:sz w:val="22"/>
                <w:szCs w:val="22"/>
              </w:rPr>
              <w:t>ezentacji, zasad zaliczenia kursu.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6334272" w14:textId="23F7AA55" w:rsidR="3BD62E6C" w:rsidRPr="00CB1ECB" w:rsidRDefault="3BD62E6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3BD62E6C" w:rsidRPr="00CB1ECB" w14:paraId="0953AB4C" w14:textId="77777777" w:rsidTr="00053DC2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6AC11E97" w14:textId="034FBD30" w:rsidR="3BD62E6C" w:rsidRPr="00CB1ECB" w:rsidRDefault="3771BFE5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Se</w:t>
            </w:r>
            <w:r w:rsidR="3BD62E6C" w:rsidRPr="00CB1ECB">
              <w:rPr>
                <w:sz w:val="22"/>
                <w:szCs w:val="22"/>
              </w:rPr>
              <w:t>2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61D6A629" w14:textId="4FE220AC" w:rsidR="3BD62E6C" w:rsidRPr="00CB1ECB" w:rsidRDefault="1E8D5150" w:rsidP="29734EEE">
            <w:pPr>
              <w:spacing w:line="259" w:lineRule="auto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 xml:space="preserve">Temat: Analizy urbanistyczne w procedurze planistycznej. Wprowadzenie do tematu. </w:t>
            </w:r>
            <w:r w:rsidR="00946B0F" w:rsidRPr="00CB1ECB">
              <w:rPr>
                <w:sz w:val="22"/>
                <w:szCs w:val="22"/>
              </w:rPr>
              <w:t>Prezentacj</w:t>
            </w:r>
            <w:r w:rsidR="00946B0F">
              <w:rPr>
                <w:sz w:val="22"/>
                <w:szCs w:val="22"/>
              </w:rPr>
              <w:t>e</w:t>
            </w:r>
            <w:r w:rsidR="00946B0F" w:rsidRPr="00CB1ECB">
              <w:rPr>
                <w:sz w:val="22"/>
                <w:szCs w:val="22"/>
              </w:rPr>
              <w:t xml:space="preserve"> studen</w:t>
            </w:r>
            <w:r w:rsidR="00946B0F">
              <w:rPr>
                <w:sz w:val="22"/>
                <w:szCs w:val="22"/>
              </w:rPr>
              <w:t>ckie</w:t>
            </w:r>
            <w:r w:rsidRPr="00CB1ECB">
              <w:rPr>
                <w:sz w:val="22"/>
                <w:szCs w:val="22"/>
              </w:rPr>
              <w:t>. Dyskusja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6F14DC9" w14:textId="69643A8B" w:rsidR="3BD62E6C" w:rsidRPr="00CB1ECB" w:rsidRDefault="3BD62E6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3BD62E6C" w:rsidRPr="00CB1ECB" w14:paraId="5C6B2BC1" w14:textId="77777777" w:rsidTr="00053DC2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5CFBDE80" w14:textId="2408D3BB" w:rsidR="3BD62E6C" w:rsidRPr="00CB1ECB" w:rsidRDefault="149856A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Se</w:t>
            </w:r>
            <w:r w:rsidR="3BD62E6C" w:rsidRPr="00CB1ECB">
              <w:rPr>
                <w:sz w:val="22"/>
                <w:szCs w:val="22"/>
              </w:rPr>
              <w:t>3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63BCFAAB" w14:textId="424552A0" w:rsidR="3BD62E6C" w:rsidRPr="00CB1ECB" w:rsidRDefault="67575CBD" w:rsidP="29734EEE">
            <w:pPr>
              <w:spacing w:line="259" w:lineRule="auto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 xml:space="preserve">Temat: Opracowanie </w:t>
            </w:r>
            <w:proofErr w:type="spellStart"/>
            <w:r w:rsidRPr="00CB1ECB">
              <w:rPr>
                <w:sz w:val="22"/>
                <w:szCs w:val="22"/>
              </w:rPr>
              <w:t>ekofizjograficzne</w:t>
            </w:r>
            <w:proofErr w:type="spellEnd"/>
            <w:r w:rsidRPr="00CB1ECB">
              <w:rPr>
                <w:sz w:val="22"/>
                <w:szCs w:val="22"/>
              </w:rPr>
              <w:t xml:space="preserve">. Wprowadzenie do tematu. </w:t>
            </w:r>
            <w:r w:rsidR="00946B0F" w:rsidRPr="00CB1ECB">
              <w:rPr>
                <w:sz w:val="22"/>
                <w:szCs w:val="22"/>
              </w:rPr>
              <w:t>Prezentacj</w:t>
            </w:r>
            <w:r w:rsidR="00946B0F">
              <w:rPr>
                <w:sz w:val="22"/>
                <w:szCs w:val="22"/>
              </w:rPr>
              <w:t>e</w:t>
            </w:r>
            <w:r w:rsidR="00946B0F" w:rsidRPr="00CB1ECB">
              <w:rPr>
                <w:sz w:val="22"/>
                <w:szCs w:val="22"/>
              </w:rPr>
              <w:t xml:space="preserve"> studen</w:t>
            </w:r>
            <w:r w:rsidR="00946B0F">
              <w:rPr>
                <w:sz w:val="22"/>
                <w:szCs w:val="22"/>
              </w:rPr>
              <w:t>ckie</w:t>
            </w:r>
            <w:r w:rsidRPr="00CB1ECB">
              <w:rPr>
                <w:sz w:val="22"/>
                <w:szCs w:val="22"/>
              </w:rPr>
              <w:t>. Dyskusja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C4704F6" w14:textId="56E32C49" w:rsidR="3BD62E6C" w:rsidRPr="00CB1ECB" w:rsidRDefault="3BD62E6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3BD62E6C" w:rsidRPr="00CB1ECB" w14:paraId="1BD4569E" w14:textId="77777777" w:rsidTr="00053DC2">
        <w:trPr>
          <w:trHeight w:val="49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7B0ECAD6" w14:textId="15A4700B" w:rsidR="3BD62E6C" w:rsidRPr="00CB1ECB" w:rsidRDefault="04370F6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Se</w:t>
            </w:r>
            <w:r w:rsidR="3BD62E6C" w:rsidRPr="00CB1ECB">
              <w:rPr>
                <w:sz w:val="22"/>
                <w:szCs w:val="22"/>
              </w:rPr>
              <w:t>4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1C8FD7B7" w14:textId="1253AEF3" w:rsidR="3BD62E6C" w:rsidRPr="00CB1ECB" w:rsidRDefault="6054F30C" w:rsidP="29734EEE">
            <w:pPr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 xml:space="preserve">Temat: Wniosek o zgodę na zmianę przeznaczenia gruntów rolnych na cele nierolnicze do </w:t>
            </w:r>
            <w:proofErr w:type="spellStart"/>
            <w:r w:rsidRPr="00CB1ECB">
              <w:rPr>
                <w:sz w:val="22"/>
                <w:szCs w:val="22"/>
              </w:rPr>
              <w:t>mpzp</w:t>
            </w:r>
            <w:proofErr w:type="spellEnd"/>
            <w:r w:rsidRPr="00CB1ECB">
              <w:rPr>
                <w:sz w:val="22"/>
                <w:szCs w:val="22"/>
              </w:rPr>
              <w:t xml:space="preserve">. Wprowadzenie do tematu. </w:t>
            </w:r>
            <w:r w:rsidR="00946B0F" w:rsidRPr="00CB1ECB">
              <w:rPr>
                <w:sz w:val="22"/>
                <w:szCs w:val="22"/>
              </w:rPr>
              <w:t>Prezentacj</w:t>
            </w:r>
            <w:r w:rsidR="00946B0F">
              <w:rPr>
                <w:sz w:val="22"/>
                <w:szCs w:val="22"/>
              </w:rPr>
              <w:t>e</w:t>
            </w:r>
            <w:r w:rsidR="00946B0F" w:rsidRPr="00CB1ECB">
              <w:rPr>
                <w:sz w:val="22"/>
                <w:szCs w:val="22"/>
              </w:rPr>
              <w:t xml:space="preserve"> studen</w:t>
            </w:r>
            <w:r w:rsidR="00946B0F">
              <w:rPr>
                <w:sz w:val="22"/>
                <w:szCs w:val="22"/>
              </w:rPr>
              <w:t>ckie</w:t>
            </w:r>
            <w:r w:rsidRPr="00CB1ECB">
              <w:rPr>
                <w:sz w:val="22"/>
                <w:szCs w:val="22"/>
              </w:rPr>
              <w:t>. Dyskusja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56D19B5" w14:textId="3AE6B027" w:rsidR="3BD62E6C" w:rsidRPr="00CB1ECB" w:rsidRDefault="3BD62E6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3BD62E6C" w:rsidRPr="00CB1ECB" w14:paraId="5995D33C" w14:textId="77777777" w:rsidTr="00053DC2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7DB69F47" w14:textId="13E17356" w:rsidR="3BD62E6C" w:rsidRPr="00CB1ECB" w:rsidRDefault="13A395CE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Se</w:t>
            </w:r>
            <w:r w:rsidR="3BD62E6C" w:rsidRPr="00CB1ECB">
              <w:rPr>
                <w:sz w:val="22"/>
                <w:szCs w:val="22"/>
              </w:rPr>
              <w:t>5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283E273B" w14:textId="51FE38AD" w:rsidR="3BD62E6C" w:rsidRPr="00CB1ECB" w:rsidRDefault="667EC7C3" w:rsidP="29734EEE">
            <w:pPr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 xml:space="preserve">Temat: Wniosek o zgodę na zmianę przeznaczenia gruntów leśnych na cele nieleśne do </w:t>
            </w:r>
            <w:proofErr w:type="spellStart"/>
            <w:r w:rsidRPr="00CB1ECB">
              <w:rPr>
                <w:sz w:val="22"/>
                <w:szCs w:val="22"/>
              </w:rPr>
              <w:t>mpzp</w:t>
            </w:r>
            <w:proofErr w:type="spellEnd"/>
            <w:r w:rsidRPr="00CB1ECB">
              <w:rPr>
                <w:sz w:val="22"/>
                <w:szCs w:val="22"/>
              </w:rPr>
              <w:t xml:space="preserve">. Wprowadzenie do tematu. </w:t>
            </w:r>
            <w:r w:rsidR="00946B0F" w:rsidRPr="00CB1ECB">
              <w:rPr>
                <w:sz w:val="22"/>
                <w:szCs w:val="22"/>
              </w:rPr>
              <w:t>Prezentacj</w:t>
            </w:r>
            <w:r w:rsidR="00946B0F">
              <w:rPr>
                <w:sz w:val="22"/>
                <w:szCs w:val="22"/>
              </w:rPr>
              <w:t>e</w:t>
            </w:r>
            <w:r w:rsidR="00946B0F" w:rsidRPr="00CB1ECB">
              <w:rPr>
                <w:sz w:val="22"/>
                <w:szCs w:val="22"/>
              </w:rPr>
              <w:t xml:space="preserve"> studen</w:t>
            </w:r>
            <w:r w:rsidR="00946B0F">
              <w:rPr>
                <w:sz w:val="22"/>
                <w:szCs w:val="22"/>
              </w:rPr>
              <w:t>ckie</w:t>
            </w:r>
            <w:r w:rsidRPr="00CB1ECB">
              <w:rPr>
                <w:sz w:val="22"/>
                <w:szCs w:val="22"/>
              </w:rPr>
              <w:t>. Dyskusja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B5466B3" w14:textId="3E9DA373" w:rsidR="3BD62E6C" w:rsidRPr="00CB1ECB" w:rsidRDefault="3BD62E6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3BD62E6C" w:rsidRPr="00CB1ECB" w14:paraId="4FF60A1B" w14:textId="77777777" w:rsidTr="00053DC2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10C444A2" w14:textId="074E647B" w:rsidR="3BD62E6C" w:rsidRPr="00CB1ECB" w:rsidRDefault="216824C6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Se</w:t>
            </w:r>
            <w:r w:rsidR="3BD62E6C" w:rsidRPr="00CB1ECB">
              <w:rPr>
                <w:sz w:val="22"/>
                <w:szCs w:val="22"/>
              </w:rPr>
              <w:t>6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27D2F4EA" w14:textId="4EC86955" w:rsidR="3BD62E6C" w:rsidRPr="00CB1ECB" w:rsidRDefault="3FF8375D" w:rsidP="29734EEE">
            <w:pPr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 xml:space="preserve">Temat: Decyzja o warunkach zabudowy. Wprowadzenie do tematu. </w:t>
            </w:r>
            <w:r w:rsidR="00CB1ECB" w:rsidRPr="00CB1ECB">
              <w:rPr>
                <w:sz w:val="22"/>
                <w:szCs w:val="22"/>
              </w:rPr>
              <w:t>Prezentacj</w:t>
            </w:r>
            <w:r w:rsidR="00CB1ECB">
              <w:rPr>
                <w:sz w:val="22"/>
                <w:szCs w:val="22"/>
              </w:rPr>
              <w:t>e</w:t>
            </w:r>
            <w:r w:rsidR="00CB1ECB" w:rsidRPr="00CB1ECB">
              <w:rPr>
                <w:sz w:val="22"/>
                <w:szCs w:val="22"/>
              </w:rPr>
              <w:t xml:space="preserve"> studen</w:t>
            </w:r>
            <w:r w:rsidR="00CB1ECB">
              <w:rPr>
                <w:sz w:val="22"/>
                <w:szCs w:val="22"/>
              </w:rPr>
              <w:t>ckie</w:t>
            </w:r>
            <w:r w:rsidRPr="00CB1ECB">
              <w:rPr>
                <w:sz w:val="22"/>
                <w:szCs w:val="22"/>
              </w:rPr>
              <w:t>. Dyskusja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FA05967" w14:textId="33461034" w:rsidR="3BD62E6C" w:rsidRPr="00CB1ECB" w:rsidRDefault="3BD62E6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3BD62E6C" w:rsidRPr="00CB1ECB" w14:paraId="0ABCD13A" w14:textId="77777777" w:rsidTr="00053DC2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0D5F545A" w14:textId="3C0CFCE0" w:rsidR="3BD62E6C" w:rsidRPr="00CB1ECB" w:rsidRDefault="64351E2E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Se</w:t>
            </w:r>
            <w:r w:rsidR="3BD62E6C" w:rsidRPr="00CB1ECB">
              <w:rPr>
                <w:sz w:val="22"/>
                <w:szCs w:val="22"/>
              </w:rPr>
              <w:t>7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5BF635D7" w14:textId="1019494C" w:rsidR="3BD62E6C" w:rsidRPr="00CB1ECB" w:rsidRDefault="5F5EF2F5" w:rsidP="29734EEE">
            <w:pPr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 xml:space="preserve">Temat: Decyzja o lokalizacji inwestycji celu publicznego. Wprowadzenie do tematu. </w:t>
            </w:r>
            <w:r w:rsidR="00CB1ECB" w:rsidRPr="00CB1ECB">
              <w:rPr>
                <w:sz w:val="22"/>
                <w:szCs w:val="22"/>
              </w:rPr>
              <w:t>Prezentacj</w:t>
            </w:r>
            <w:r w:rsidR="00CB1ECB">
              <w:rPr>
                <w:sz w:val="22"/>
                <w:szCs w:val="22"/>
              </w:rPr>
              <w:t>e</w:t>
            </w:r>
            <w:r w:rsidR="00CB1ECB" w:rsidRPr="00CB1ECB">
              <w:rPr>
                <w:sz w:val="22"/>
                <w:szCs w:val="22"/>
              </w:rPr>
              <w:t xml:space="preserve"> studen</w:t>
            </w:r>
            <w:r w:rsidR="00CB1ECB">
              <w:rPr>
                <w:sz w:val="22"/>
                <w:szCs w:val="22"/>
              </w:rPr>
              <w:t>ckie</w:t>
            </w:r>
            <w:r w:rsidRPr="00CB1ECB">
              <w:rPr>
                <w:sz w:val="22"/>
                <w:szCs w:val="22"/>
              </w:rPr>
              <w:t>. Dyskusja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0A2C5F7" w14:textId="04BD84F4" w:rsidR="3BD62E6C" w:rsidRPr="00CB1ECB" w:rsidRDefault="3BD62E6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3BD62E6C" w:rsidRPr="00CB1ECB" w14:paraId="6C67CF52" w14:textId="77777777" w:rsidTr="00053DC2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72E72B59" w14:textId="50A9675F" w:rsidR="3BD62E6C" w:rsidRPr="00CB1ECB" w:rsidRDefault="773E55C5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Se</w:t>
            </w:r>
            <w:r w:rsidR="3BD62E6C" w:rsidRPr="00CB1ECB">
              <w:rPr>
                <w:sz w:val="22"/>
                <w:szCs w:val="22"/>
              </w:rPr>
              <w:t>8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790DD5FE" w14:textId="3528F12B" w:rsidR="3BD62E6C" w:rsidRPr="00CB1ECB" w:rsidRDefault="5CC6AEFA" w:rsidP="29734EEE">
            <w:pPr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 xml:space="preserve">Temat: Prognoza oddziaływania na środowisko </w:t>
            </w:r>
            <w:proofErr w:type="spellStart"/>
            <w:r w:rsidRPr="00CB1ECB">
              <w:rPr>
                <w:sz w:val="22"/>
                <w:szCs w:val="22"/>
              </w:rPr>
              <w:t>mpzp</w:t>
            </w:r>
            <w:proofErr w:type="spellEnd"/>
            <w:r w:rsidRPr="00CB1ECB">
              <w:rPr>
                <w:sz w:val="22"/>
                <w:szCs w:val="22"/>
              </w:rPr>
              <w:t xml:space="preserve">. Wprowadzenie do tematu. </w:t>
            </w:r>
            <w:r w:rsidR="00CB1ECB" w:rsidRPr="00CB1ECB">
              <w:rPr>
                <w:sz w:val="22"/>
                <w:szCs w:val="22"/>
              </w:rPr>
              <w:t>Prezentacj</w:t>
            </w:r>
            <w:r w:rsidR="00CB1ECB">
              <w:rPr>
                <w:sz w:val="22"/>
                <w:szCs w:val="22"/>
              </w:rPr>
              <w:t>e</w:t>
            </w:r>
            <w:r w:rsidR="00CB1ECB" w:rsidRPr="00CB1ECB">
              <w:rPr>
                <w:sz w:val="22"/>
                <w:szCs w:val="22"/>
              </w:rPr>
              <w:t xml:space="preserve"> studen</w:t>
            </w:r>
            <w:r w:rsidR="00CB1ECB">
              <w:rPr>
                <w:sz w:val="22"/>
                <w:szCs w:val="22"/>
              </w:rPr>
              <w:t>ckie</w:t>
            </w:r>
            <w:r w:rsidRPr="00CB1ECB">
              <w:rPr>
                <w:sz w:val="22"/>
                <w:szCs w:val="22"/>
              </w:rPr>
              <w:t>. Dyskusja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B4B572F" w14:textId="2C8A74F5" w:rsidR="3BD62E6C" w:rsidRPr="00CB1ECB" w:rsidRDefault="3BD62E6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3BD62E6C" w:rsidRPr="00CB1ECB" w14:paraId="45CDC646" w14:textId="77777777" w:rsidTr="00053DC2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115903A1" w14:textId="78C5DB68" w:rsidR="3BD62E6C" w:rsidRPr="00CB1ECB" w:rsidRDefault="409AB59E" w:rsidP="29734EEE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Se</w:t>
            </w:r>
            <w:r w:rsidR="3BD62E6C" w:rsidRPr="00CB1ECB">
              <w:rPr>
                <w:sz w:val="22"/>
                <w:szCs w:val="22"/>
              </w:rPr>
              <w:t>9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5359EA0E" w14:textId="31A1DEEB" w:rsidR="3BD62E6C" w:rsidRPr="00CB1ECB" w:rsidRDefault="6B758D13" w:rsidP="29734EEE">
            <w:pPr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 xml:space="preserve">Temat: Prognoza skutków finansowych uchwalenia </w:t>
            </w:r>
            <w:proofErr w:type="spellStart"/>
            <w:r w:rsidRPr="00CB1ECB">
              <w:rPr>
                <w:sz w:val="22"/>
                <w:szCs w:val="22"/>
              </w:rPr>
              <w:t>mpzp</w:t>
            </w:r>
            <w:proofErr w:type="spellEnd"/>
            <w:r w:rsidRPr="00CB1ECB">
              <w:rPr>
                <w:sz w:val="22"/>
                <w:szCs w:val="22"/>
              </w:rPr>
              <w:t xml:space="preserve">. Wprowadzenie do tematu. </w:t>
            </w:r>
            <w:r w:rsidR="00CB1ECB" w:rsidRPr="00CB1ECB">
              <w:rPr>
                <w:sz w:val="22"/>
                <w:szCs w:val="22"/>
              </w:rPr>
              <w:t>Prezentacj</w:t>
            </w:r>
            <w:r w:rsidR="00CB1ECB">
              <w:rPr>
                <w:sz w:val="22"/>
                <w:szCs w:val="22"/>
              </w:rPr>
              <w:t>e</w:t>
            </w:r>
            <w:r w:rsidR="00CB1ECB" w:rsidRPr="00CB1ECB">
              <w:rPr>
                <w:sz w:val="22"/>
                <w:szCs w:val="22"/>
              </w:rPr>
              <w:t xml:space="preserve"> studen</w:t>
            </w:r>
            <w:r w:rsidR="00CB1ECB">
              <w:rPr>
                <w:sz w:val="22"/>
                <w:szCs w:val="22"/>
              </w:rPr>
              <w:t>ckie</w:t>
            </w:r>
            <w:r w:rsidRPr="00CB1ECB">
              <w:rPr>
                <w:sz w:val="22"/>
                <w:szCs w:val="22"/>
              </w:rPr>
              <w:t>. Dyskusja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D7122EF" w14:textId="1F09262F" w:rsidR="3BD62E6C" w:rsidRPr="00CB1ECB" w:rsidRDefault="3BD62E6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3BD62E6C" w:rsidRPr="00CB1ECB" w14:paraId="62868C96" w14:textId="77777777" w:rsidTr="00053DC2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62C5260C" w14:textId="6061212B" w:rsidR="3BD62E6C" w:rsidRPr="00CB1ECB" w:rsidRDefault="2269F17A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Se</w:t>
            </w:r>
            <w:r w:rsidR="3BD62E6C" w:rsidRPr="00CB1ECB">
              <w:rPr>
                <w:sz w:val="22"/>
                <w:szCs w:val="22"/>
              </w:rPr>
              <w:t>10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36E1330D" w14:textId="4321D285" w:rsidR="3BD62E6C" w:rsidRPr="00CB1ECB" w:rsidRDefault="40C066BB" w:rsidP="29734EEE">
            <w:pPr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 xml:space="preserve">Temat: Gminny program rewitalizacji. Wprowadzenie do tematu. </w:t>
            </w:r>
            <w:r w:rsidR="00CB1ECB" w:rsidRPr="00CB1ECB">
              <w:rPr>
                <w:sz w:val="22"/>
                <w:szCs w:val="22"/>
              </w:rPr>
              <w:t>Prezentacj</w:t>
            </w:r>
            <w:r w:rsidR="00CB1ECB">
              <w:rPr>
                <w:sz w:val="22"/>
                <w:szCs w:val="22"/>
              </w:rPr>
              <w:t>e</w:t>
            </w:r>
            <w:r w:rsidR="00CB1ECB" w:rsidRPr="00CB1ECB">
              <w:rPr>
                <w:sz w:val="22"/>
                <w:szCs w:val="22"/>
              </w:rPr>
              <w:t xml:space="preserve"> studen</w:t>
            </w:r>
            <w:r w:rsidR="00CB1ECB">
              <w:rPr>
                <w:sz w:val="22"/>
                <w:szCs w:val="22"/>
              </w:rPr>
              <w:t>ckie</w:t>
            </w:r>
            <w:r w:rsidRPr="00CB1ECB">
              <w:rPr>
                <w:sz w:val="22"/>
                <w:szCs w:val="22"/>
              </w:rPr>
              <w:t>. Dyskusja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A959FE3" w14:textId="4B18DA5A" w:rsidR="3BD62E6C" w:rsidRPr="00CB1ECB" w:rsidRDefault="3BD62E6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3BD62E6C" w:rsidRPr="00CB1ECB" w14:paraId="703F671C" w14:textId="77777777" w:rsidTr="00053DC2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2FE473C6" w14:textId="2F38D3A7" w:rsidR="3BD62E6C" w:rsidRPr="00CB1ECB" w:rsidRDefault="01E44EA7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Se</w:t>
            </w:r>
            <w:r w:rsidR="3BD62E6C" w:rsidRPr="00CB1ECB">
              <w:rPr>
                <w:sz w:val="22"/>
                <w:szCs w:val="22"/>
              </w:rPr>
              <w:t>11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2CAF03AC" w14:textId="19D04608" w:rsidR="3BD62E6C" w:rsidRPr="00CB1ECB" w:rsidRDefault="72104558" w:rsidP="29734EEE">
            <w:pPr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 xml:space="preserve">Temat: Miejscowy plan rewitalizacji. Wprowadzenie do tematu. </w:t>
            </w:r>
            <w:r w:rsidR="00CB1ECB" w:rsidRPr="00CB1ECB">
              <w:rPr>
                <w:sz w:val="22"/>
                <w:szCs w:val="22"/>
              </w:rPr>
              <w:t>Prezentacj</w:t>
            </w:r>
            <w:r w:rsidR="00CB1ECB">
              <w:rPr>
                <w:sz w:val="22"/>
                <w:szCs w:val="22"/>
              </w:rPr>
              <w:t>e</w:t>
            </w:r>
            <w:r w:rsidR="00CB1ECB" w:rsidRPr="00CB1ECB">
              <w:rPr>
                <w:sz w:val="22"/>
                <w:szCs w:val="22"/>
              </w:rPr>
              <w:t xml:space="preserve"> studen</w:t>
            </w:r>
            <w:r w:rsidR="00CB1ECB">
              <w:rPr>
                <w:sz w:val="22"/>
                <w:szCs w:val="22"/>
              </w:rPr>
              <w:t>ckie</w:t>
            </w:r>
            <w:r w:rsidRPr="00CB1ECB">
              <w:rPr>
                <w:sz w:val="22"/>
                <w:szCs w:val="22"/>
              </w:rPr>
              <w:t>. Dyskusja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155CBFF" w14:textId="3EB98B94" w:rsidR="3BD62E6C" w:rsidRPr="00CB1ECB" w:rsidRDefault="3BD62E6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3BD62E6C" w:rsidRPr="00CB1ECB" w14:paraId="0694FCE5" w14:textId="77777777" w:rsidTr="00053DC2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01A9AB7D" w14:textId="036D6D5A" w:rsidR="3BD62E6C" w:rsidRPr="00CB1ECB" w:rsidRDefault="03A9CD1F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Se</w:t>
            </w:r>
            <w:r w:rsidR="3BD62E6C" w:rsidRPr="00CB1ECB">
              <w:rPr>
                <w:sz w:val="22"/>
                <w:szCs w:val="22"/>
              </w:rPr>
              <w:t>12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401F222E" w14:textId="644A3DFD" w:rsidR="3BD62E6C" w:rsidRPr="00CB1ECB" w:rsidRDefault="27B0C38A" w:rsidP="29734EEE">
            <w:pPr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 xml:space="preserve">Temat: Uchwała “krajobrazowa”. Wprowadzenie do tematu. </w:t>
            </w:r>
            <w:r w:rsidR="00CB1ECB" w:rsidRPr="00CB1ECB">
              <w:rPr>
                <w:sz w:val="22"/>
                <w:szCs w:val="22"/>
              </w:rPr>
              <w:t>Prezentacj</w:t>
            </w:r>
            <w:r w:rsidR="00CB1ECB">
              <w:rPr>
                <w:sz w:val="22"/>
                <w:szCs w:val="22"/>
              </w:rPr>
              <w:t>e</w:t>
            </w:r>
            <w:r w:rsidR="00CB1ECB" w:rsidRPr="00CB1ECB">
              <w:rPr>
                <w:sz w:val="22"/>
                <w:szCs w:val="22"/>
              </w:rPr>
              <w:t xml:space="preserve"> studen</w:t>
            </w:r>
            <w:r w:rsidR="00CB1ECB">
              <w:rPr>
                <w:sz w:val="22"/>
                <w:szCs w:val="22"/>
              </w:rPr>
              <w:t>ckie</w:t>
            </w:r>
            <w:r w:rsidRPr="00CB1ECB">
              <w:rPr>
                <w:sz w:val="22"/>
                <w:szCs w:val="22"/>
              </w:rPr>
              <w:t>. Dyskusja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031B261" w14:textId="3C173925" w:rsidR="3BD62E6C" w:rsidRPr="00CB1ECB" w:rsidRDefault="3BD62E6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3BD62E6C" w:rsidRPr="00CB1ECB" w14:paraId="31E7DA8F" w14:textId="77777777" w:rsidTr="00053DC2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3125025F" w14:textId="3440894F" w:rsidR="3BD62E6C" w:rsidRPr="00CB1ECB" w:rsidRDefault="7C6EA33F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Se</w:t>
            </w:r>
            <w:r w:rsidR="3BD62E6C" w:rsidRPr="00CB1ECB">
              <w:rPr>
                <w:sz w:val="22"/>
                <w:szCs w:val="22"/>
              </w:rPr>
              <w:t>13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50822E20" w14:textId="119F0E69" w:rsidR="3BD62E6C" w:rsidRPr="00CB1ECB" w:rsidRDefault="504A2FC8" w:rsidP="29734EEE">
            <w:pPr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 xml:space="preserve">Temat: </w:t>
            </w:r>
            <w:r w:rsidR="7B5F08CF" w:rsidRPr="00CB1ECB">
              <w:rPr>
                <w:sz w:val="22"/>
                <w:szCs w:val="22"/>
              </w:rPr>
              <w:t>Ocena aktualności studium uwarunkowań i kierunków zagospodarowania przestrzennego gminy oraz miejscowych planów zagospodarowania przestrzennego na terenie gminy</w:t>
            </w:r>
            <w:r w:rsidR="5169C1FD" w:rsidRPr="00CB1ECB">
              <w:rPr>
                <w:sz w:val="22"/>
                <w:szCs w:val="22"/>
              </w:rPr>
              <w:t>.</w:t>
            </w:r>
            <w:r w:rsidR="4CC9909C" w:rsidRPr="00CB1ECB">
              <w:rPr>
                <w:sz w:val="22"/>
                <w:szCs w:val="22"/>
              </w:rPr>
              <w:t xml:space="preserve"> </w:t>
            </w:r>
            <w:r w:rsidRPr="00CB1ECB">
              <w:rPr>
                <w:sz w:val="22"/>
                <w:szCs w:val="22"/>
              </w:rPr>
              <w:t xml:space="preserve">Wprowadzenie do tematu. </w:t>
            </w:r>
            <w:r w:rsidR="00CB1ECB" w:rsidRPr="00CB1ECB">
              <w:rPr>
                <w:sz w:val="22"/>
                <w:szCs w:val="22"/>
              </w:rPr>
              <w:t>Prezentacj</w:t>
            </w:r>
            <w:r w:rsidR="00CB1ECB">
              <w:rPr>
                <w:sz w:val="22"/>
                <w:szCs w:val="22"/>
              </w:rPr>
              <w:t>e</w:t>
            </w:r>
            <w:r w:rsidR="00CB1ECB" w:rsidRPr="00CB1ECB">
              <w:rPr>
                <w:sz w:val="22"/>
                <w:szCs w:val="22"/>
              </w:rPr>
              <w:t xml:space="preserve"> studen</w:t>
            </w:r>
            <w:r w:rsidR="00CB1ECB">
              <w:rPr>
                <w:sz w:val="22"/>
                <w:szCs w:val="22"/>
              </w:rPr>
              <w:t>ckie</w:t>
            </w:r>
            <w:r w:rsidRPr="00CB1ECB">
              <w:rPr>
                <w:sz w:val="22"/>
                <w:szCs w:val="22"/>
              </w:rPr>
              <w:t>. Dyskusja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8F846BA" w14:textId="6E49A24E" w:rsidR="3BD62E6C" w:rsidRPr="00CB1ECB" w:rsidRDefault="3BD62E6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3BD62E6C" w:rsidRPr="00CB1ECB" w14:paraId="12D7934C" w14:textId="77777777" w:rsidTr="00053DC2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3A85C005" w14:textId="0308C894" w:rsidR="3BD62E6C" w:rsidRPr="00CB1ECB" w:rsidRDefault="6FD80488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Se</w:t>
            </w:r>
            <w:r w:rsidR="3BD62E6C" w:rsidRPr="00CB1ECB">
              <w:rPr>
                <w:sz w:val="22"/>
                <w:szCs w:val="22"/>
              </w:rPr>
              <w:t>14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379D4F1C" w14:textId="4941F373" w:rsidR="3BD62E6C" w:rsidRPr="00CB1ECB" w:rsidRDefault="34A53B82" w:rsidP="29734EEE">
            <w:pPr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Temat: Bilans terenów przeznaczonych pod zabudowę. Wprowadzenie do tematu. Prezentacj</w:t>
            </w:r>
            <w:r w:rsidR="00CB1ECB">
              <w:rPr>
                <w:sz w:val="22"/>
                <w:szCs w:val="22"/>
              </w:rPr>
              <w:t>e</w:t>
            </w:r>
            <w:r w:rsidRPr="00CB1ECB">
              <w:rPr>
                <w:sz w:val="22"/>
                <w:szCs w:val="22"/>
              </w:rPr>
              <w:t xml:space="preserve"> studen</w:t>
            </w:r>
            <w:r w:rsidR="00CB1ECB">
              <w:rPr>
                <w:sz w:val="22"/>
                <w:szCs w:val="22"/>
              </w:rPr>
              <w:t>ckie</w:t>
            </w:r>
            <w:r w:rsidRPr="00CB1ECB">
              <w:rPr>
                <w:sz w:val="22"/>
                <w:szCs w:val="22"/>
              </w:rPr>
              <w:t>. Dyskusja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2EA45F8" w14:textId="387AA846" w:rsidR="3BD62E6C" w:rsidRPr="00CB1ECB" w:rsidRDefault="3BD62E6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3BD62E6C" w:rsidRPr="00CB1ECB" w14:paraId="4ABAE8D3" w14:textId="77777777" w:rsidTr="00053DC2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4EB9E501" w14:textId="128058B5" w:rsidR="3BD62E6C" w:rsidRPr="00CB1ECB" w:rsidRDefault="12ED6420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Se</w:t>
            </w:r>
            <w:r w:rsidR="3BD62E6C" w:rsidRPr="00CB1ECB">
              <w:rPr>
                <w:sz w:val="22"/>
                <w:szCs w:val="22"/>
              </w:rPr>
              <w:t>15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1571ED90" w14:textId="650B057B" w:rsidR="3BD62E6C" w:rsidRPr="00CB1ECB" w:rsidRDefault="11C0CC7A" w:rsidP="29734EEE">
            <w:pPr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Podsumowanie. Zaliczenie kursu.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A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AB317DB" w14:textId="616FA5CB" w:rsidR="3BD62E6C" w:rsidRPr="00CB1ECB" w:rsidRDefault="3BD62E6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2</w:t>
            </w:r>
          </w:p>
        </w:tc>
      </w:tr>
      <w:tr w:rsidR="3BD62E6C" w:rsidRPr="00CB1ECB" w14:paraId="0F751BAF" w14:textId="77777777" w:rsidTr="00053DC2">
        <w:trPr>
          <w:trHeight w:val="15"/>
        </w:trPr>
        <w:tc>
          <w:tcPr>
            <w:tcW w:w="8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4CC5BF24" w14:textId="779242C0" w:rsidR="3BD62E6C" w:rsidRPr="00CB1ECB" w:rsidRDefault="3BD62E6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 xml:space="preserve"> </w:t>
            </w:r>
          </w:p>
        </w:tc>
        <w:tc>
          <w:tcPr>
            <w:tcW w:w="6947" w:type="dxa"/>
            <w:tcBorders>
              <w:top w:val="single" w:sz="8" w:space="0" w:color="00000A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5B5C04F2" w14:textId="26B32F33" w:rsidR="3BD62E6C" w:rsidRPr="00CB1ECB" w:rsidRDefault="3BD62E6C">
            <w:pPr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DB4BD91" w14:textId="6D6B0C1E" w:rsidR="3BD62E6C" w:rsidRPr="00CB1ECB" w:rsidRDefault="3BD62E6C" w:rsidP="3BD62E6C">
            <w:pPr>
              <w:jc w:val="center"/>
              <w:rPr>
                <w:sz w:val="22"/>
                <w:szCs w:val="22"/>
              </w:rPr>
            </w:pPr>
            <w:r w:rsidRPr="00CB1ECB">
              <w:rPr>
                <w:sz w:val="22"/>
                <w:szCs w:val="22"/>
              </w:rPr>
              <w:t>30</w:t>
            </w:r>
          </w:p>
        </w:tc>
      </w:tr>
    </w:tbl>
    <w:p w14:paraId="775172FF" w14:textId="08728252" w:rsidR="1A8581BB" w:rsidRDefault="1A8581BB">
      <w:r w:rsidRPr="3BD62E6C">
        <w:rPr>
          <w:sz w:val="20"/>
          <w:szCs w:val="20"/>
        </w:rPr>
        <w:t xml:space="preserve"> </w:t>
      </w:r>
    </w:p>
    <w:tbl>
      <w:tblPr>
        <w:tblW w:w="9204" w:type="dxa"/>
        <w:tblLayout w:type="fixed"/>
        <w:tblLook w:val="06A0" w:firstRow="1" w:lastRow="0" w:firstColumn="1" w:lastColumn="0" w:noHBand="1" w:noVBand="1"/>
      </w:tblPr>
      <w:tblGrid>
        <w:gridCol w:w="9204"/>
      </w:tblGrid>
      <w:tr w:rsidR="3BD62E6C" w14:paraId="526231FE" w14:textId="77777777" w:rsidTr="00053DC2">
        <w:trPr>
          <w:trHeight w:val="150"/>
        </w:trPr>
        <w:tc>
          <w:tcPr>
            <w:tcW w:w="92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C5E8BD1" w14:textId="4C7D680D" w:rsidR="3BD62E6C" w:rsidRDefault="3BD62E6C" w:rsidP="3BD62E6C">
            <w:pPr>
              <w:pStyle w:val="Nagwek3"/>
            </w:pPr>
            <w:r w:rsidRPr="29734EEE">
              <w:t>STOSOWANE NARZĘDZIA DYDAKTYCZNE</w:t>
            </w:r>
          </w:p>
        </w:tc>
      </w:tr>
      <w:tr w:rsidR="3BD62E6C" w14:paraId="66606879" w14:textId="77777777" w:rsidTr="00053DC2">
        <w:trPr>
          <w:trHeight w:val="570"/>
        </w:trPr>
        <w:tc>
          <w:tcPr>
            <w:tcW w:w="92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6F78B8" w14:textId="4788ADBC" w:rsidR="3BD62E6C" w:rsidRDefault="3BD62E6C" w:rsidP="29734EEE">
            <w:pPr>
              <w:jc w:val="both"/>
              <w:rPr>
                <w:sz w:val="22"/>
                <w:szCs w:val="22"/>
              </w:rPr>
            </w:pPr>
            <w:r w:rsidRPr="29734EEE">
              <w:rPr>
                <w:sz w:val="22"/>
                <w:szCs w:val="22"/>
              </w:rPr>
              <w:t xml:space="preserve">N1. </w:t>
            </w:r>
            <w:r w:rsidR="53D4100B" w:rsidRPr="29734EEE">
              <w:rPr>
                <w:sz w:val="22"/>
                <w:szCs w:val="22"/>
              </w:rPr>
              <w:t>Wykład informacyjny z elementami wykładu problemowego.</w:t>
            </w:r>
          </w:p>
          <w:p w14:paraId="5DF80709" w14:textId="1BDDC28A" w:rsidR="3BD62E6C" w:rsidRDefault="3BD62E6C" w:rsidP="29734EEE">
            <w:pPr>
              <w:jc w:val="both"/>
              <w:rPr>
                <w:sz w:val="22"/>
                <w:szCs w:val="22"/>
              </w:rPr>
            </w:pPr>
            <w:r w:rsidRPr="29734EEE">
              <w:rPr>
                <w:sz w:val="22"/>
                <w:szCs w:val="22"/>
              </w:rPr>
              <w:t>N</w:t>
            </w:r>
            <w:r w:rsidR="05CF0916" w:rsidRPr="29734EEE">
              <w:rPr>
                <w:sz w:val="22"/>
                <w:szCs w:val="22"/>
              </w:rPr>
              <w:t>2</w:t>
            </w:r>
            <w:r w:rsidRPr="29734EEE">
              <w:rPr>
                <w:sz w:val="22"/>
                <w:szCs w:val="22"/>
              </w:rPr>
              <w:t xml:space="preserve">. Dyskusja dydaktyczna w ramach </w:t>
            </w:r>
            <w:r w:rsidR="6A90155B" w:rsidRPr="29734EEE">
              <w:rPr>
                <w:sz w:val="22"/>
                <w:szCs w:val="22"/>
              </w:rPr>
              <w:t>seminarium</w:t>
            </w:r>
            <w:r w:rsidRPr="29734EEE">
              <w:rPr>
                <w:sz w:val="22"/>
                <w:szCs w:val="22"/>
              </w:rPr>
              <w:t>.</w:t>
            </w:r>
          </w:p>
          <w:p w14:paraId="2FC4F87D" w14:textId="4F2E30A6" w:rsidR="3BD62E6C" w:rsidRDefault="3BD62E6C" w:rsidP="29734EEE">
            <w:pPr>
              <w:jc w:val="both"/>
              <w:rPr>
                <w:sz w:val="22"/>
                <w:szCs w:val="22"/>
              </w:rPr>
            </w:pPr>
            <w:r w:rsidRPr="29734EEE">
              <w:rPr>
                <w:sz w:val="22"/>
                <w:szCs w:val="22"/>
              </w:rPr>
              <w:t>N</w:t>
            </w:r>
            <w:r w:rsidR="39ECF1FE" w:rsidRPr="29734EEE">
              <w:rPr>
                <w:sz w:val="22"/>
                <w:szCs w:val="22"/>
              </w:rPr>
              <w:t>3</w:t>
            </w:r>
            <w:r w:rsidRPr="29734EEE">
              <w:rPr>
                <w:sz w:val="22"/>
                <w:szCs w:val="22"/>
              </w:rPr>
              <w:t xml:space="preserve">  Pr</w:t>
            </w:r>
            <w:r w:rsidR="25A1B167" w:rsidRPr="29734EEE">
              <w:rPr>
                <w:sz w:val="22"/>
                <w:szCs w:val="22"/>
              </w:rPr>
              <w:t>ezentacja multimedialna</w:t>
            </w:r>
            <w:r w:rsidR="3E0D950F" w:rsidRPr="29734EEE">
              <w:rPr>
                <w:sz w:val="22"/>
                <w:szCs w:val="22"/>
              </w:rPr>
              <w:t>.</w:t>
            </w:r>
          </w:p>
          <w:p w14:paraId="2A7C17C1" w14:textId="1FEF89FC" w:rsidR="3BD62E6C" w:rsidRDefault="3BD62E6C">
            <w:r w:rsidRPr="29734EEE">
              <w:rPr>
                <w:sz w:val="22"/>
                <w:szCs w:val="22"/>
              </w:rPr>
              <w:t>N</w:t>
            </w:r>
            <w:r w:rsidR="50D9BF69" w:rsidRPr="29734EEE">
              <w:rPr>
                <w:sz w:val="22"/>
                <w:szCs w:val="22"/>
              </w:rPr>
              <w:t>4</w:t>
            </w:r>
            <w:r w:rsidRPr="29734EEE">
              <w:rPr>
                <w:sz w:val="22"/>
                <w:szCs w:val="22"/>
              </w:rPr>
              <w:t>. Praca własna – samodzielne studia</w:t>
            </w:r>
            <w:r w:rsidR="3E0D950F" w:rsidRPr="29734EEE">
              <w:rPr>
                <w:sz w:val="22"/>
                <w:szCs w:val="22"/>
              </w:rPr>
              <w:t>.</w:t>
            </w:r>
          </w:p>
        </w:tc>
      </w:tr>
    </w:tbl>
    <w:p w14:paraId="1319A5A3" w14:textId="47A37E2E" w:rsidR="3BD62E6C" w:rsidRDefault="3BD62E6C" w:rsidP="3BD62E6C">
      <w:pPr>
        <w:rPr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9"/>
      </w:tblGrid>
      <w:tr w:rsidR="007F5718" w:rsidRPr="00390B75" w14:paraId="1727FB69" w14:textId="77777777" w:rsidTr="29734EEE">
        <w:tc>
          <w:tcPr>
            <w:tcW w:w="9209" w:type="dxa"/>
          </w:tcPr>
          <w:p w14:paraId="7730688E" w14:textId="77777777" w:rsidR="007F5718" w:rsidRPr="007F5718" w:rsidRDefault="007F5718" w:rsidP="007F5718">
            <w:pPr>
              <w:pStyle w:val="Nagwek3"/>
              <w:snapToGrid w:val="0"/>
              <w:spacing w:before="60" w:after="20"/>
            </w:pPr>
            <w:r>
              <w:lastRenderedPageBreak/>
              <w:t>OCENA OSIĄGNIĘCIA PRZEDMIOTOWYCH EFEKTÓW UCZENIA SIĘ</w:t>
            </w:r>
          </w:p>
        </w:tc>
      </w:tr>
    </w:tbl>
    <w:p w14:paraId="5A42253E" w14:textId="47992ED2" w:rsidR="00D90D35" w:rsidRDefault="00D90D35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4601"/>
        <w:gridCol w:w="2268"/>
      </w:tblGrid>
      <w:tr w:rsidR="00842A31" w:rsidRPr="00390B75" w14:paraId="17F3070C" w14:textId="77777777" w:rsidTr="29734EEE">
        <w:tc>
          <w:tcPr>
            <w:tcW w:w="9209" w:type="dxa"/>
            <w:gridSpan w:val="3"/>
          </w:tcPr>
          <w:p w14:paraId="5279710E" w14:textId="77777777" w:rsidR="00842A31" w:rsidRPr="00D90D35" w:rsidRDefault="00842A31" w:rsidP="003D190F">
            <w:pPr>
              <w:jc w:val="center"/>
              <w:rPr>
                <w:b/>
              </w:rPr>
            </w:pPr>
            <w:r w:rsidRPr="00D90D35">
              <w:rPr>
                <w:b/>
              </w:rPr>
              <w:t>Wykład</w:t>
            </w:r>
          </w:p>
        </w:tc>
      </w:tr>
      <w:tr w:rsidR="00842A31" w:rsidRPr="00390B75" w14:paraId="147F863E" w14:textId="77777777" w:rsidTr="00053D6B">
        <w:tc>
          <w:tcPr>
            <w:tcW w:w="2340" w:type="dxa"/>
          </w:tcPr>
          <w:p w14:paraId="61620C7B" w14:textId="77777777" w:rsidR="00842A31" w:rsidRPr="00FF756A" w:rsidRDefault="00842A31" w:rsidP="003D190F">
            <w:r w:rsidRPr="000A20D0">
              <w:t>Oceny</w:t>
            </w:r>
            <w:r w:rsidRPr="00FF756A">
              <w:rPr>
                <w:b/>
                <w:bCs/>
              </w:rPr>
              <w:t xml:space="preserve"> </w:t>
            </w:r>
            <w:r w:rsidRPr="00FF756A">
              <w:rPr>
                <w:bCs/>
              </w:rPr>
              <w:t>(F – formująca w trakcie semestru, P – podsumowująca na koniec semestru)</w:t>
            </w:r>
          </w:p>
        </w:tc>
        <w:tc>
          <w:tcPr>
            <w:tcW w:w="4601" w:type="dxa"/>
          </w:tcPr>
          <w:p w14:paraId="0985C293" w14:textId="77777777" w:rsidR="00842A31" w:rsidRPr="00FF756A" w:rsidRDefault="00842A31" w:rsidP="003D190F">
            <w:r w:rsidRPr="00FF756A">
              <w:t>Numer efektu uczenia się</w:t>
            </w:r>
          </w:p>
        </w:tc>
        <w:tc>
          <w:tcPr>
            <w:tcW w:w="2268" w:type="dxa"/>
          </w:tcPr>
          <w:p w14:paraId="6B86267D" w14:textId="77777777" w:rsidR="00842A31" w:rsidRPr="00FF756A" w:rsidRDefault="00842A31" w:rsidP="003D190F">
            <w:r w:rsidRPr="00FF756A">
              <w:t>Sposób oceny osiągnięcia efektu uczenia się</w:t>
            </w:r>
          </w:p>
        </w:tc>
      </w:tr>
      <w:tr w:rsidR="00842A31" w:rsidRPr="00F531AD" w14:paraId="434A577E" w14:textId="77777777" w:rsidTr="00053D6B">
        <w:tc>
          <w:tcPr>
            <w:tcW w:w="2340" w:type="dxa"/>
          </w:tcPr>
          <w:p w14:paraId="7B4DC3AC" w14:textId="7E526AE6" w:rsidR="00842A31" w:rsidRPr="00F531AD" w:rsidRDefault="475FC60A" w:rsidP="29734EEE">
            <w:pPr>
              <w:rPr>
                <w:sz w:val="22"/>
                <w:szCs w:val="22"/>
              </w:rPr>
            </w:pPr>
            <w:r w:rsidRPr="29734EEE">
              <w:rPr>
                <w:sz w:val="22"/>
                <w:szCs w:val="22"/>
              </w:rPr>
              <w:t>P</w:t>
            </w:r>
          </w:p>
        </w:tc>
        <w:tc>
          <w:tcPr>
            <w:tcW w:w="4601" w:type="dxa"/>
          </w:tcPr>
          <w:p w14:paraId="7158A4CD" w14:textId="08D40193" w:rsidR="00842A31" w:rsidRPr="00F531AD" w:rsidRDefault="00053D6B" w:rsidP="29734EEE">
            <w:pPr>
              <w:tabs>
                <w:tab w:val="left" w:pos="719"/>
              </w:tabs>
              <w:rPr>
                <w:sz w:val="20"/>
                <w:szCs w:val="20"/>
              </w:rPr>
            </w:pPr>
            <w:r w:rsidRPr="0059797E">
              <w:t>PEU_W01, PEU_W02, PEU_W03, PEU_U01, PEU_U02, PEU_U03, PEU_U04</w:t>
            </w:r>
          </w:p>
        </w:tc>
        <w:tc>
          <w:tcPr>
            <w:tcW w:w="2268" w:type="dxa"/>
          </w:tcPr>
          <w:p w14:paraId="70B74E78" w14:textId="4C9D0489" w:rsidR="00842A31" w:rsidRPr="00F531AD" w:rsidRDefault="475FC60A" w:rsidP="29734EEE">
            <w:pPr>
              <w:rPr>
                <w:sz w:val="22"/>
                <w:szCs w:val="22"/>
              </w:rPr>
            </w:pPr>
            <w:r w:rsidRPr="29734EEE">
              <w:rPr>
                <w:sz w:val="22"/>
                <w:szCs w:val="22"/>
              </w:rPr>
              <w:t xml:space="preserve">Test </w:t>
            </w:r>
            <w:r w:rsidR="5E34185F" w:rsidRPr="29734EEE">
              <w:rPr>
                <w:sz w:val="22"/>
                <w:szCs w:val="22"/>
              </w:rPr>
              <w:t>zaliczeniowy</w:t>
            </w:r>
          </w:p>
        </w:tc>
      </w:tr>
    </w:tbl>
    <w:p w14:paraId="0B3A3114" w14:textId="77777777" w:rsidR="00842A31" w:rsidRDefault="00842A31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4556"/>
        <w:gridCol w:w="2268"/>
      </w:tblGrid>
      <w:tr w:rsidR="00D90D35" w:rsidRPr="00390B75" w14:paraId="0E4CEDF4" w14:textId="77777777" w:rsidTr="29734EEE">
        <w:tc>
          <w:tcPr>
            <w:tcW w:w="9209" w:type="dxa"/>
            <w:gridSpan w:val="3"/>
          </w:tcPr>
          <w:p w14:paraId="369BB3C9" w14:textId="77777777" w:rsidR="00D90D35" w:rsidRPr="00D90D35" w:rsidRDefault="00D90D35" w:rsidP="0023537E">
            <w:pPr>
              <w:jc w:val="center"/>
              <w:rPr>
                <w:b/>
              </w:rPr>
            </w:pPr>
            <w:r w:rsidRPr="00D90D35">
              <w:rPr>
                <w:b/>
              </w:rPr>
              <w:t>Seminarium</w:t>
            </w:r>
          </w:p>
        </w:tc>
      </w:tr>
      <w:tr w:rsidR="00D90D35" w:rsidRPr="00390B75" w14:paraId="2179A41F" w14:textId="77777777" w:rsidTr="00053D6B">
        <w:tc>
          <w:tcPr>
            <w:tcW w:w="2385" w:type="dxa"/>
          </w:tcPr>
          <w:p w14:paraId="38516B81" w14:textId="77777777" w:rsidR="00D90D35" w:rsidRPr="00FF756A" w:rsidRDefault="00D90D35" w:rsidP="0023537E">
            <w:r w:rsidRPr="000A20D0">
              <w:t>Oceny</w:t>
            </w:r>
            <w:r w:rsidRPr="00FF756A">
              <w:rPr>
                <w:b/>
                <w:bCs/>
              </w:rPr>
              <w:t xml:space="preserve"> </w:t>
            </w:r>
            <w:r w:rsidRPr="00FF756A">
              <w:rPr>
                <w:bCs/>
              </w:rPr>
              <w:t>(F – formująca w trakcie semestru, P – podsumowująca na koniec semestru)</w:t>
            </w:r>
          </w:p>
        </w:tc>
        <w:tc>
          <w:tcPr>
            <w:tcW w:w="4556" w:type="dxa"/>
          </w:tcPr>
          <w:p w14:paraId="269600BE" w14:textId="77777777" w:rsidR="00D90D35" w:rsidRPr="00FF756A" w:rsidRDefault="00D90D35" w:rsidP="0023537E">
            <w:r w:rsidRPr="00FF756A">
              <w:t>Numer efektu uczenia się</w:t>
            </w:r>
          </w:p>
        </w:tc>
        <w:tc>
          <w:tcPr>
            <w:tcW w:w="2268" w:type="dxa"/>
          </w:tcPr>
          <w:p w14:paraId="63A73A6F" w14:textId="77777777" w:rsidR="00D90D35" w:rsidRPr="00FF756A" w:rsidRDefault="00D90D35" w:rsidP="0023537E">
            <w:r w:rsidRPr="00FF756A">
              <w:t>Sposób oceny osiągnięcia efektu uczenia się</w:t>
            </w:r>
          </w:p>
        </w:tc>
      </w:tr>
      <w:tr w:rsidR="00D90D35" w:rsidRPr="003C2846" w14:paraId="3D1AC42E" w14:textId="77777777" w:rsidTr="00053D6B">
        <w:tc>
          <w:tcPr>
            <w:tcW w:w="2385" w:type="dxa"/>
          </w:tcPr>
          <w:p w14:paraId="5299ED09" w14:textId="0A2206F9" w:rsidR="00D90D35" w:rsidRPr="003C2846" w:rsidRDefault="4ACFCFEF" w:rsidP="29734EEE">
            <w:pPr>
              <w:rPr>
                <w:sz w:val="22"/>
                <w:szCs w:val="22"/>
              </w:rPr>
            </w:pPr>
            <w:r w:rsidRPr="29734EEE">
              <w:rPr>
                <w:sz w:val="22"/>
                <w:szCs w:val="22"/>
              </w:rPr>
              <w:t>P</w:t>
            </w:r>
          </w:p>
        </w:tc>
        <w:tc>
          <w:tcPr>
            <w:tcW w:w="4556" w:type="dxa"/>
          </w:tcPr>
          <w:p w14:paraId="76275FD0" w14:textId="7322DF52" w:rsidR="00D90D35" w:rsidRPr="003C2846" w:rsidRDefault="00053D6B" w:rsidP="29734EEE">
            <w:pPr>
              <w:tabs>
                <w:tab w:val="left" w:pos="719"/>
              </w:tabs>
              <w:rPr>
                <w:sz w:val="20"/>
                <w:szCs w:val="20"/>
              </w:rPr>
            </w:pPr>
            <w:r w:rsidRPr="0059797E">
              <w:t>PEU_W01, PEU_W02, PEU_W03, PEU_U01, PEU_U02, PEU_U03, PEU_U04</w:t>
            </w:r>
          </w:p>
        </w:tc>
        <w:tc>
          <w:tcPr>
            <w:tcW w:w="2268" w:type="dxa"/>
          </w:tcPr>
          <w:p w14:paraId="5F939DD4" w14:textId="134368C9" w:rsidR="00D90D35" w:rsidRPr="003C2846" w:rsidRDefault="4ACFCFEF" w:rsidP="29734EEE">
            <w:pPr>
              <w:rPr>
                <w:sz w:val="22"/>
                <w:szCs w:val="22"/>
              </w:rPr>
            </w:pPr>
            <w:r w:rsidRPr="29734EEE">
              <w:rPr>
                <w:sz w:val="22"/>
                <w:szCs w:val="22"/>
              </w:rPr>
              <w:t>Ocena za prezentacj</w:t>
            </w:r>
            <w:r w:rsidR="00CB1ECB">
              <w:rPr>
                <w:sz w:val="22"/>
                <w:szCs w:val="22"/>
              </w:rPr>
              <w:t>e</w:t>
            </w:r>
          </w:p>
        </w:tc>
      </w:tr>
    </w:tbl>
    <w:p w14:paraId="7BF40150" w14:textId="42760E1E" w:rsidR="29734EEE" w:rsidRDefault="29734EEE"/>
    <w:tbl>
      <w:tblPr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9204"/>
      </w:tblGrid>
      <w:tr w:rsidR="29734EEE" w14:paraId="68D4B87B" w14:textId="77777777" w:rsidTr="00CB1ECB">
        <w:trPr>
          <w:trHeight w:val="315"/>
        </w:trPr>
        <w:tc>
          <w:tcPr>
            <w:tcW w:w="9204" w:type="dxa"/>
          </w:tcPr>
          <w:p w14:paraId="0DE25B47" w14:textId="06C585C2" w:rsidR="29734EEE" w:rsidRDefault="29734EEE" w:rsidP="29734EEE">
            <w:pPr>
              <w:jc w:val="center"/>
            </w:pPr>
            <w:r w:rsidRPr="29734EEE">
              <w:rPr>
                <w:b/>
                <w:bCs/>
              </w:rPr>
              <w:t>LITERATURA PODSTAWOWA I UZUPEŁNIAJĄCA</w:t>
            </w:r>
          </w:p>
        </w:tc>
      </w:tr>
      <w:tr w:rsidR="29734EEE" w:rsidRPr="00CB1ECB" w14:paraId="4C0F57A3" w14:textId="77777777" w:rsidTr="00CB1ECB">
        <w:trPr>
          <w:trHeight w:val="1425"/>
        </w:trPr>
        <w:tc>
          <w:tcPr>
            <w:tcW w:w="9204" w:type="dxa"/>
          </w:tcPr>
          <w:p w14:paraId="3BF3F16F" w14:textId="24D56BBD" w:rsidR="29734EEE" w:rsidRPr="00CB1ECB" w:rsidRDefault="29734EEE">
            <w:pPr>
              <w:rPr>
                <w:sz w:val="22"/>
              </w:rPr>
            </w:pPr>
            <w:r w:rsidRPr="00CB1ECB">
              <w:rPr>
                <w:b/>
                <w:bCs/>
                <w:caps/>
                <w:sz w:val="22"/>
                <w:u w:val="single"/>
              </w:rPr>
              <w:t>literatura PODSTAWOWA:</w:t>
            </w:r>
          </w:p>
          <w:p w14:paraId="2EA1D410" w14:textId="05326E47" w:rsidR="29734EEE" w:rsidRPr="00CB1ECB" w:rsidRDefault="29734EEE" w:rsidP="29734EEE">
            <w:pPr>
              <w:pStyle w:val="Akapitzlist"/>
              <w:numPr>
                <w:ilvl w:val="0"/>
                <w:numId w:val="5"/>
              </w:numPr>
              <w:rPr>
                <w:rFonts w:eastAsia="Times New Roman"/>
                <w:sz w:val="22"/>
              </w:rPr>
            </w:pPr>
            <w:r w:rsidRPr="00CB1ECB">
              <w:rPr>
                <w:sz w:val="22"/>
              </w:rPr>
              <w:t>Ustawa z dnia 27 marca 2003r. o planowaniu i zagospodarowaniu przestrzen</w:t>
            </w:r>
            <w:bookmarkStart w:id="4" w:name="_GoBack"/>
            <w:bookmarkEnd w:id="4"/>
            <w:r w:rsidRPr="00CB1ECB">
              <w:rPr>
                <w:sz w:val="22"/>
              </w:rPr>
              <w:t>nym  (Dz.U. z 2020 poz. 293 ze zmianami);</w:t>
            </w:r>
          </w:p>
          <w:p w14:paraId="262530CC" w14:textId="1F5818A2" w:rsidR="29734EEE" w:rsidRPr="00CB1ECB" w:rsidRDefault="29734EEE" w:rsidP="29734EEE">
            <w:pPr>
              <w:pStyle w:val="Akapitzlist"/>
              <w:numPr>
                <w:ilvl w:val="0"/>
                <w:numId w:val="5"/>
              </w:numPr>
              <w:rPr>
                <w:rFonts w:eastAsia="Times New Roman"/>
                <w:sz w:val="22"/>
              </w:rPr>
            </w:pPr>
            <w:r w:rsidRPr="00CB1ECB">
              <w:rPr>
                <w:sz w:val="22"/>
              </w:rPr>
              <w:t>Ustawa z dnia 3 lutego 1995 r. o ochronie gruntów rolnych i leśnych (</w:t>
            </w:r>
            <w:proofErr w:type="spellStart"/>
            <w:r w:rsidRPr="00CB1ECB">
              <w:rPr>
                <w:sz w:val="22"/>
              </w:rPr>
              <w:t>t.j</w:t>
            </w:r>
            <w:proofErr w:type="spellEnd"/>
            <w:r w:rsidRPr="00CB1ECB">
              <w:rPr>
                <w:sz w:val="22"/>
              </w:rPr>
              <w:t>. Dz. U. z 2017 r. poz. 1161  ze zmianami);</w:t>
            </w:r>
          </w:p>
          <w:p w14:paraId="11ACB7D1" w14:textId="1394F107" w:rsidR="3F0C3D2C" w:rsidRPr="00CB1ECB" w:rsidRDefault="3F0C3D2C" w:rsidP="29734EEE">
            <w:pPr>
              <w:pStyle w:val="Akapitzlist"/>
              <w:numPr>
                <w:ilvl w:val="0"/>
                <w:numId w:val="5"/>
              </w:numPr>
              <w:rPr>
                <w:rFonts w:eastAsia="Times New Roman"/>
                <w:sz w:val="22"/>
              </w:rPr>
            </w:pPr>
            <w:r w:rsidRPr="00CB1ECB">
              <w:rPr>
                <w:rFonts w:eastAsia="Times New Roman"/>
                <w:sz w:val="22"/>
              </w:rPr>
              <w:t xml:space="preserve">Ustawa z dnia 3 października 2008 r. </w:t>
            </w:r>
            <w:r w:rsidRPr="00CB1ECB">
              <w:rPr>
                <w:rFonts w:eastAsia="Times New Roman"/>
                <w:i/>
                <w:iCs/>
                <w:sz w:val="22"/>
              </w:rPr>
              <w:t>o udostępnianiu informacji o środowisku i jego ochronie, udziale społeczeństwa w ochronie środowiska oraz o ocenach oddziaływania na środowisko</w:t>
            </w:r>
            <w:r w:rsidRPr="00CB1ECB">
              <w:rPr>
                <w:rFonts w:eastAsia="Times New Roman"/>
                <w:sz w:val="22"/>
              </w:rPr>
              <w:t xml:space="preserve"> (tj. Dz. U. z 2020 r., poz. 283 z </w:t>
            </w:r>
            <w:proofErr w:type="spellStart"/>
            <w:r w:rsidRPr="00CB1ECB">
              <w:rPr>
                <w:rFonts w:eastAsia="Times New Roman"/>
                <w:sz w:val="22"/>
              </w:rPr>
              <w:t>późn</w:t>
            </w:r>
            <w:proofErr w:type="spellEnd"/>
            <w:r w:rsidRPr="00CB1ECB">
              <w:rPr>
                <w:rFonts w:eastAsia="Times New Roman"/>
                <w:sz w:val="22"/>
              </w:rPr>
              <w:t>. zm.);</w:t>
            </w:r>
          </w:p>
          <w:p w14:paraId="7E12B603" w14:textId="653F0B69" w:rsidR="29734EEE" w:rsidRPr="00CB1ECB" w:rsidRDefault="29734EEE" w:rsidP="29734EEE">
            <w:pPr>
              <w:pStyle w:val="Akapitzlist"/>
              <w:numPr>
                <w:ilvl w:val="0"/>
                <w:numId w:val="5"/>
              </w:numPr>
              <w:rPr>
                <w:rFonts w:eastAsia="Times New Roman"/>
                <w:sz w:val="22"/>
              </w:rPr>
            </w:pPr>
            <w:r w:rsidRPr="00CB1ECB">
              <w:rPr>
                <w:sz w:val="22"/>
              </w:rPr>
              <w:t>Ustawa z dnia 21 sierpnia 1997 r. o gospodarce nieruchomościami (</w:t>
            </w:r>
            <w:proofErr w:type="spellStart"/>
            <w:r w:rsidRPr="00CB1ECB">
              <w:rPr>
                <w:sz w:val="22"/>
              </w:rPr>
              <w:t>t.j</w:t>
            </w:r>
            <w:proofErr w:type="spellEnd"/>
            <w:r w:rsidRPr="00CB1ECB">
              <w:rPr>
                <w:sz w:val="22"/>
              </w:rPr>
              <w:t xml:space="preserve"> Dz. U. z 2020 r. poz. 1990 ze zmianami);</w:t>
            </w:r>
          </w:p>
          <w:p w14:paraId="2731FC9C" w14:textId="225535D8" w:rsidR="1015A7CA" w:rsidRPr="00CB1ECB" w:rsidRDefault="1015A7CA" w:rsidP="29734EEE">
            <w:pPr>
              <w:pStyle w:val="Akapitzlist"/>
              <w:numPr>
                <w:ilvl w:val="0"/>
                <w:numId w:val="5"/>
              </w:numPr>
              <w:rPr>
                <w:rFonts w:eastAsia="Times New Roman"/>
                <w:sz w:val="22"/>
              </w:rPr>
            </w:pPr>
            <w:r w:rsidRPr="00CB1ECB">
              <w:rPr>
                <w:rFonts w:eastAsia="Times New Roman"/>
                <w:sz w:val="22"/>
              </w:rPr>
              <w:t xml:space="preserve">Ustawa z dnia 27 kwietnia 2001 r. – </w:t>
            </w:r>
            <w:r w:rsidRPr="00CB1ECB">
              <w:rPr>
                <w:rFonts w:eastAsia="Times New Roman"/>
                <w:i/>
                <w:iCs/>
                <w:sz w:val="22"/>
              </w:rPr>
              <w:t>Prawo ochrony środowiska</w:t>
            </w:r>
            <w:r w:rsidRPr="00CB1ECB">
              <w:rPr>
                <w:rFonts w:eastAsia="Times New Roman"/>
                <w:sz w:val="22"/>
              </w:rPr>
              <w:t xml:space="preserve"> (tj. Dz. U. z 2019 r. poz. 1396);</w:t>
            </w:r>
          </w:p>
          <w:p w14:paraId="76D6B28D" w14:textId="0FBA7C42" w:rsidR="29734EEE" w:rsidRPr="00CB1ECB" w:rsidRDefault="29734EEE" w:rsidP="29734EEE">
            <w:pPr>
              <w:pStyle w:val="Akapitzlist"/>
              <w:numPr>
                <w:ilvl w:val="0"/>
                <w:numId w:val="5"/>
              </w:numPr>
              <w:rPr>
                <w:rFonts w:eastAsia="Times New Roman"/>
                <w:sz w:val="22"/>
              </w:rPr>
            </w:pPr>
            <w:r w:rsidRPr="00CB1ECB">
              <w:rPr>
                <w:sz w:val="22"/>
              </w:rPr>
              <w:t>Kamińska W., Współczesne problemy rolnictwa i obszarów wiejskich , Biuletyn - Polska Akademia Nauk. Komitet Przestrzennego Zagospodarowania Kraju z. 262, Komitet Przestrzennego Zagospodarowania Kraju PAN, 2016;</w:t>
            </w:r>
          </w:p>
          <w:p w14:paraId="035387DA" w14:textId="31E227DD" w:rsidR="29734EEE" w:rsidRPr="00CB1ECB" w:rsidRDefault="29734EEE" w:rsidP="29734EEE">
            <w:pPr>
              <w:pStyle w:val="Akapitzlist"/>
              <w:numPr>
                <w:ilvl w:val="0"/>
                <w:numId w:val="5"/>
              </w:numPr>
              <w:rPr>
                <w:rFonts w:eastAsia="Times New Roman"/>
                <w:sz w:val="22"/>
              </w:rPr>
            </w:pPr>
            <w:r w:rsidRPr="00CB1ECB">
              <w:rPr>
                <w:sz w:val="22"/>
              </w:rPr>
              <w:t xml:space="preserve">Materiały 29. Kongresu Polskiego Towarzystwa Gleboznawczego : Zasoby glebowe a zrównoważony rozwój, Wrocław, 31.08-03.09.2015, Kongres Polskiego Towarzystwa Gleboznawczego (29 2015 Wrocław). ; Cezary Kabała Red.; Jerzy Weber (rolnictwo). Red.; Dorota </w:t>
            </w:r>
            <w:proofErr w:type="spellStart"/>
            <w:r w:rsidRPr="00CB1ECB">
              <w:rPr>
                <w:sz w:val="22"/>
              </w:rPr>
              <w:t>Kawałko</w:t>
            </w:r>
            <w:proofErr w:type="spellEnd"/>
            <w:r w:rsidRPr="00CB1ECB">
              <w:rPr>
                <w:sz w:val="22"/>
              </w:rPr>
              <w:t xml:space="preserve"> Red.; Beata </w:t>
            </w:r>
            <w:proofErr w:type="spellStart"/>
            <w:r w:rsidRPr="00CB1ECB">
              <w:rPr>
                <w:sz w:val="22"/>
              </w:rPr>
              <w:t>Łabaz</w:t>
            </w:r>
            <w:proofErr w:type="spellEnd"/>
            <w:r w:rsidRPr="00CB1ECB">
              <w:rPr>
                <w:sz w:val="22"/>
              </w:rPr>
              <w:t xml:space="preserve"> Red.; Katarzyna Szopka Red.,2015;</w:t>
            </w:r>
          </w:p>
          <w:p w14:paraId="7F84BC28" w14:textId="3C3E17D8" w:rsidR="29734EEE" w:rsidRPr="00CB1ECB" w:rsidRDefault="29734EEE" w:rsidP="29734EEE">
            <w:pPr>
              <w:pStyle w:val="Akapitzlist"/>
              <w:numPr>
                <w:ilvl w:val="0"/>
                <w:numId w:val="5"/>
              </w:numPr>
              <w:rPr>
                <w:rFonts w:eastAsia="Times New Roman"/>
                <w:sz w:val="22"/>
              </w:rPr>
            </w:pPr>
            <w:r w:rsidRPr="00CB1ECB">
              <w:rPr>
                <w:sz w:val="22"/>
              </w:rPr>
              <w:t xml:space="preserve">Kłopot S.W., Procesy dostosowawcze do mechanizmów gospodarki rynkowej w rolnictwie indywidualnym (na przykładzie województwa wrocławskiego) Acta </w:t>
            </w:r>
            <w:proofErr w:type="spellStart"/>
            <w:r w:rsidRPr="00CB1ECB">
              <w:rPr>
                <w:sz w:val="22"/>
              </w:rPr>
              <w:t>Universitatis</w:t>
            </w:r>
            <w:proofErr w:type="spellEnd"/>
            <w:r w:rsidRPr="00CB1ECB">
              <w:rPr>
                <w:sz w:val="22"/>
              </w:rPr>
              <w:t xml:space="preserve"> </w:t>
            </w:r>
            <w:proofErr w:type="spellStart"/>
            <w:r w:rsidRPr="00CB1ECB">
              <w:rPr>
                <w:sz w:val="22"/>
              </w:rPr>
              <w:t>Wratislaviensis</w:t>
            </w:r>
            <w:proofErr w:type="spellEnd"/>
            <w:r w:rsidRPr="00CB1ECB">
              <w:rPr>
                <w:sz w:val="22"/>
              </w:rPr>
              <w:t xml:space="preserve"> No 1942, Uniwersytet Wrocławski, Wrocław, 1996;</w:t>
            </w:r>
          </w:p>
          <w:p w14:paraId="41059326" w14:textId="359F3270" w:rsidR="29734EEE" w:rsidRPr="00CB1ECB" w:rsidRDefault="29734EEE" w:rsidP="29734EEE">
            <w:pPr>
              <w:pStyle w:val="Akapitzlist"/>
              <w:numPr>
                <w:ilvl w:val="0"/>
                <w:numId w:val="5"/>
              </w:numPr>
              <w:rPr>
                <w:rFonts w:eastAsia="Times New Roman"/>
                <w:sz w:val="22"/>
              </w:rPr>
            </w:pPr>
            <w:r w:rsidRPr="00CB1ECB">
              <w:rPr>
                <w:sz w:val="22"/>
              </w:rPr>
              <w:t>Przestrzenna transformacja struktury agrarnej a wielofunkcyjny rozwój wsi w : Polsce praca zbiorowa Benicjusz Głębocki Red., Bogucki Wydawnictwo Naukowe,  Poznań, 1998</w:t>
            </w:r>
          </w:p>
          <w:p w14:paraId="58CE71D9" w14:textId="28820AB2" w:rsidR="29734EEE" w:rsidRPr="00CB1ECB" w:rsidRDefault="29734EEE" w:rsidP="29734EEE">
            <w:pPr>
              <w:pStyle w:val="Akapitzlist"/>
              <w:numPr>
                <w:ilvl w:val="0"/>
                <w:numId w:val="5"/>
              </w:numPr>
              <w:rPr>
                <w:rFonts w:eastAsia="Times New Roman"/>
                <w:sz w:val="22"/>
              </w:rPr>
            </w:pPr>
            <w:r w:rsidRPr="00CB1ECB">
              <w:rPr>
                <w:sz w:val="22"/>
              </w:rPr>
              <w:t xml:space="preserve">Cymerman R., Kotlewski L., </w:t>
            </w:r>
            <w:proofErr w:type="spellStart"/>
            <w:r w:rsidRPr="00CB1ECB">
              <w:rPr>
                <w:sz w:val="22"/>
              </w:rPr>
              <w:t>Kryszk</w:t>
            </w:r>
            <w:proofErr w:type="spellEnd"/>
            <w:r w:rsidRPr="00CB1ECB">
              <w:rPr>
                <w:sz w:val="22"/>
              </w:rPr>
              <w:t xml:space="preserve"> H., Zasady sporządzania prognozy skutków finansowych uchwalenia planu miejscowego [w:] Doradca Majątkowy Nr 25/2006, str. 2-8, Warszawa 2006,</w:t>
            </w:r>
          </w:p>
          <w:p w14:paraId="7491E18E" w14:textId="4C9EA485" w:rsidR="1172D8C3" w:rsidRPr="00CB1ECB" w:rsidRDefault="1172D8C3" w:rsidP="29734EEE">
            <w:pPr>
              <w:rPr>
                <w:sz w:val="22"/>
              </w:rPr>
            </w:pPr>
            <w:r w:rsidRPr="00CB1ECB">
              <w:rPr>
                <w:b/>
                <w:bCs/>
                <w:caps/>
                <w:sz w:val="22"/>
                <w:u w:val="single"/>
              </w:rPr>
              <w:t>literatura UZUPEŁNIAJĄCA:</w:t>
            </w:r>
          </w:p>
          <w:p w14:paraId="2F3CB574" w14:textId="5D0BD09E" w:rsidR="29CABFF7" w:rsidRPr="00CB1ECB" w:rsidRDefault="29CABFF7" w:rsidP="29734EEE">
            <w:pPr>
              <w:pStyle w:val="Akapitzlist"/>
              <w:numPr>
                <w:ilvl w:val="0"/>
                <w:numId w:val="4"/>
              </w:numPr>
              <w:rPr>
                <w:rFonts w:eastAsia="Times New Roman"/>
                <w:sz w:val="22"/>
              </w:rPr>
            </w:pPr>
            <w:r w:rsidRPr="00CB1ECB">
              <w:rPr>
                <w:rFonts w:eastAsia="Times New Roman"/>
                <w:sz w:val="22"/>
              </w:rPr>
              <w:t xml:space="preserve">Ustawa z dnia 20 lipca 2017 r. </w:t>
            </w:r>
            <w:r w:rsidRPr="00CB1ECB">
              <w:rPr>
                <w:rFonts w:eastAsia="Times New Roman"/>
                <w:i/>
                <w:iCs/>
                <w:sz w:val="22"/>
              </w:rPr>
              <w:t>Prawo wodne</w:t>
            </w:r>
            <w:r w:rsidRPr="00CB1ECB">
              <w:rPr>
                <w:rFonts w:eastAsia="Times New Roman"/>
                <w:sz w:val="22"/>
              </w:rPr>
              <w:t xml:space="preserve"> (tj. Dz.U. 2020 poz. 310 z </w:t>
            </w:r>
            <w:proofErr w:type="spellStart"/>
            <w:r w:rsidRPr="00CB1ECB">
              <w:rPr>
                <w:rFonts w:eastAsia="Times New Roman"/>
                <w:sz w:val="22"/>
              </w:rPr>
              <w:t>późn</w:t>
            </w:r>
            <w:proofErr w:type="spellEnd"/>
            <w:r w:rsidRPr="00CB1ECB">
              <w:rPr>
                <w:rFonts w:eastAsia="Times New Roman"/>
                <w:sz w:val="22"/>
              </w:rPr>
              <w:t>. zm.);</w:t>
            </w:r>
          </w:p>
          <w:p w14:paraId="4BB9F6A5" w14:textId="6568234E" w:rsidR="29CABFF7" w:rsidRPr="00CB1ECB" w:rsidRDefault="29CABFF7" w:rsidP="29734EEE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eastAsia="Times New Roman"/>
                <w:sz w:val="22"/>
              </w:rPr>
            </w:pPr>
            <w:r w:rsidRPr="00CB1ECB">
              <w:rPr>
                <w:rFonts w:eastAsia="Times New Roman"/>
                <w:sz w:val="22"/>
              </w:rPr>
              <w:t xml:space="preserve">Ustawa Z dnia 14 grudnia 2012 r. </w:t>
            </w:r>
            <w:r w:rsidRPr="00CB1ECB">
              <w:rPr>
                <w:rFonts w:eastAsia="Times New Roman"/>
                <w:i/>
                <w:iCs/>
                <w:sz w:val="22"/>
              </w:rPr>
              <w:t>o odpadach</w:t>
            </w:r>
            <w:r w:rsidRPr="00CB1ECB">
              <w:rPr>
                <w:rFonts w:eastAsia="Times New Roman"/>
                <w:sz w:val="22"/>
              </w:rPr>
              <w:t xml:space="preserve"> (tj. Dz. U. z 2020 r. poz. 797);</w:t>
            </w:r>
          </w:p>
          <w:p w14:paraId="5D825D53" w14:textId="2DACC25C" w:rsidR="29CABFF7" w:rsidRPr="00CB1ECB" w:rsidRDefault="29CABFF7" w:rsidP="29734EEE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eastAsia="Times New Roman"/>
                <w:sz w:val="22"/>
              </w:rPr>
            </w:pPr>
            <w:r w:rsidRPr="00CB1ECB">
              <w:rPr>
                <w:rFonts w:eastAsia="Times New Roman"/>
                <w:sz w:val="22"/>
              </w:rPr>
              <w:t xml:space="preserve">Ustawa z dnia 28 września 1991 r. </w:t>
            </w:r>
            <w:r w:rsidRPr="00CB1ECB">
              <w:rPr>
                <w:rFonts w:eastAsia="Times New Roman"/>
                <w:i/>
                <w:iCs/>
                <w:sz w:val="22"/>
              </w:rPr>
              <w:t>o lasach</w:t>
            </w:r>
            <w:r w:rsidRPr="00CB1ECB">
              <w:rPr>
                <w:rFonts w:eastAsia="Times New Roman"/>
                <w:sz w:val="22"/>
              </w:rPr>
              <w:t xml:space="preserve"> (tj. Dz. U. z 2020 r. poz. 6 z </w:t>
            </w:r>
            <w:proofErr w:type="spellStart"/>
            <w:r w:rsidRPr="00CB1ECB">
              <w:rPr>
                <w:rFonts w:eastAsia="Times New Roman"/>
                <w:sz w:val="22"/>
              </w:rPr>
              <w:t>późn</w:t>
            </w:r>
            <w:proofErr w:type="spellEnd"/>
            <w:r w:rsidRPr="00CB1ECB">
              <w:rPr>
                <w:rFonts w:eastAsia="Times New Roman"/>
                <w:sz w:val="22"/>
              </w:rPr>
              <w:t>. zm.);</w:t>
            </w:r>
          </w:p>
          <w:p w14:paraId="2D02F6FA" w14:textId="721D2F85" w:rsidR="29CABFF7" w:rsidRPr="00CB1ECB" w:rsidRDefault="29CABFF7" w:rsidP="29734EEE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eastAsia="Times New Roman"/>
                <w:sz w:val="22"/>
              </w:rPr>
            </w:pPr>
            <w:r w:rsidRPr="00CB1ECB">
              <w:rPr>
                <w:rFonts w:eastAsia="Times New Roman"/>
                <w:sz w:val="22"/>
              </w:rPr>
              <w:t xml:space="preserve">Ustawa z dnia 9 czerwca 2011 r. </w:t>
            </w:r>
            <w:r w:rsidRPr="00CB1ECB">
              <w:rPr>
                <w:rFonts w:eastAsia="Times New Roman"/>
                <w:i/>
                <w:iCs/>
                <w:sz w:val="22"/>
              </w:rPr>
              <w:t>Prawo geologiczne i górnicze</w:t>
            </w:r>
            <w:r w:rsidRPr="00CB1ECB">
              <w:rPr>
                <w:rFonts w:eastAsia="Times New Roman"/>
                <w:sz w:val="22"/>
              </w:rPr>
              <w:t xml:space="preserve"> (tj. Dz. U. z 2019 r., poz. 868);</w:t>
            </w:r>
          </w:p>
          <w:p w14:paraId="3B484917" w14:textId="262B4160" w:rsidR="29734EEE" w:rsidRPr="00CB1ECB" w:rsidRDefault="29734EEE" w:rsidP="29734EEE">
            <w:pPr>
              <w:pStyle w:val="Akapitzlist"/>
              <w:numPr>
                <w:ilvl w:val="0"/>
                <w:numId w:val="4"/>
              </w:numPr>
              <w:rPr>
                <w:rFonts w:eastAsia="Times New Roman"/>
                <w:sz w:val="22"/>
              </w:rPr>
            </w:pPr>
            <w:proofErr w:type="spellStart"/>
            <w:r w:rsidRPr="00CB1ECB">
              <w:rPr>
                <w:sz w:val="22"/>
              </w:rPr>
              <w:lastRenderedPageBreak/>
              <w:t>Czekiel</w:t>
            </w:r>
            <w:proofErr w:type="spellEnd"/>
            <w:r w:rsidRPr="00CB1ECB">
              <w:rPr>
                <w:sz w:val="22"/>
              </w:rPr>
              <w:t>-Świtalska E., Miejscowy plan zagospodarowania przestrzennego a skutki ekonomiczne jego uchwalenia [w:] Przestrzeń i forma, nr1/2005 str.87, Szczecin 2005,</w:t>
            </w:r>
          </w:p>
          <w:p w14:paraId="596DB746" w14:textId="3D55D0FC" w:rsidR="33FA1892" w:rsidRPr="00CB1ECB" w:rsidRDefault="33FA1892" w:rsidP="29734EEE">
            <w:pPr>
              <w:pStyle w:val="Akapitzlist"/>
              <w:numPr>
                <w:ilvl w:val="0"/>
                <w:numId w:val="4"/>
              </w:numPr>
              <w:rPr>
                <w:rFonts w:eastAsia="Times New Roman"/>
                <w:sz w:val="22"/>
              </w:rPr>
            </w:pPr>
            <w:r w:rsidRPr="00CB1ECB">
              <w:rPr>
                <w:rFonts w:eastAsia="Times New Roman"/>
                <w:sz w:val="22"/>
              </w:rPr>
              <w:t xml:space="preserve">Rozporządzeniu Rady Ministrów z dnia 9 listopada 2010 r. </w:t>
            </w:r>
            <w:r w:rsidRPr="00CB1ECB">
              <w:rPr>
                <w:rFonts w:eastAsia="Times New Roman"/>
                <w:i/>
                <w:iCs/>
                <w:sz w:val="22"/>
              </w:rPr>
              <w:t>w sprawie przedsięwzięć mogących znacząco oddziaływać na środowisko</w:t>
            </w:r>
            <w:r w:rsidRPr="00CB1ECB">
              <w:rPr>
                <w:rFonts w:eastAsia="Times New Roman"/>
                <w:sz w:val="22"/>
              </w:rPr>
              <w:t xml:space="preserve"> (Dz. U. z 2019 r. poz. 1839);</w:t>
            </w:r>
          </w:p>
          <w:p w14:paraId="0714C3BE" w14:textId="0310F38E" w:rsidR="33FA1892" w:rsidRPr="00CB1ECB" w:rsidRDefault="33FA1892" w:rsidP="29734EEE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eastAsia="Times New Roman"/>
                <w:sz w:val="22"/>
              </w:rPr>
            </w:pPr>
            <w:r w:rsidRPr="00CB1ECB">
              <w:rPr>
                <w:rFonts w:eastAsia="Times New Roman"/>
                <w:sz w:val="22"/>
              </w:rPr>
              <w:t xml:space="preserve">Rozporządzenie Ministra Środowiska z dnia z dnia 1 września 2016 r. </w:t>
            </w:r>
            <w:r w:rsidRPr="00CB1ECB">
              <w:rPr>
                <w:rFonts w:eastAsia="Times New Roman"/>
                <w:i/>
                <w:iCs/>
                <w:sz w:val="22"/>
              </w:rPr>
              <w:t>w sprawie sposobu prowadzenia oceny zanieczyszczenia powierzchni ziemi</w:t>
            </w:r>
            <w:r w:rsidRPr="00CB1ECB">
              <w:rPr>
                <w:rFonts w:eastAsia="Times New Roman"/>
                <w:sz w:val="22"/>
              </w:rPr>
              <w:t xml:space="preserve"> (Dz. U. z 2016 r. poz. 1395).</w:t>
            </w:r>
          </w:p>
          <w:p w14:paraId="35B7F906" w14:textId="159F5F60" w:rsidR="29734EEE" w:rsidRPr="00CB1ECB" w:rsidRDefault="29734EEE" w:rsidP="29734EEE">
            <w:pPr>
              <w:pStyle w:val="Akapitzlist"/>
              <w:numPr>
                <w:ilvl w:val="0"/>
                <w:numId w:val="4"/>
              </w:numPr>
              <w:rPr>
                <w:rFonts w:eastAsia="Times New Roman"/>
                <w:sz w:val="22"/>
              </w:rPr>
            </w:pPr>
            <w:r w:rsidRPr="00CB1ECB">
              <w:rPr>
                <w:sz w:val="22"/>
              </w:rPr>
              <w:t>Zalewski A., Problemy i metody prognozowania wpływu rozwoju lokalnego na finanse gminy [w:] Brol R., Gospodarka lokalna i regionalna w teorii i praktyce, str. 183, Wrocław 2009.</w:t>
            </w:r>
          </w:p>
        </w:tc>
      </w:tr>
    </w:tbl>
    <w:p w14:paraId="27954C49" w14:textId="403B805C" w:rsidR="29734EEE" w:rsidRDefault="29734EEE" w:rsidP="29734EEE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6DCF8E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35412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37C58E42" w14:textId="77777777" w:rsidTr="002F1260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67363" w14:textId="09DD268C" w:rsidR="009A3831" w:rsidRPr="00A1366A" w:rsidRDefault="00122D04" w:rsidP="00FF6BBD">
            <w:pPr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Paweł Pach, pawel.pach@pwr.edu.pl</w:t>
            </w:r>
          </w:p>
        </w:tc>
      </w:tr>
    </w:tbl>
    <w:p w14:paraId="30EF4608" w14:textId="77777777" w:rsidR="00CB759A" w:rsidRDefault="00CB759A" w:rsidP="00B8651E">
      <w:pPr>
        <w:pStyle w:val="Nagwek3"/>
        <w:numPr>
          <w:ilvl w:val="0"/>
          <w:numId w:val="0"/>
        </w:numPr>
        <w:jc w:val="left"/>
      </w:pPr>
    </w:p>
    <w:sectPr w:rsidR="00CB759A" w:rsidSect="00330D51">
      <w:headerReference w:type="default" r:id="rId11"/>
      <w:footerReference w:type="default" r:id="rId1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6C362" w14:textId="77777777" w:rsidR="00E53BC1" w:rsidRDefault="00E53BC1">
      <w:r>
        <w:separator/>
      </w:r>
    </w:p>
  </w:endnote>
  <w:endnote w:type="continuationSeparator" w:id="0">
    <w:p w14:paraId="043D974D" w14:textId="77777777" w:rsidR="00E53BC1" w:rsidRDefault="00E53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Times New Roman&quot;,serif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6154" w14:textId="77777777" w:rsidR="00B83E88" w:rsidRDefault="00B83E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8AB6A" w14:textId="77777777" w:rsidR="00E53BC1" w:rsidRDefault="00E53BC1">
      <w:r>
        <w:separator/>
      </w:r>
    </w:p>
  </w:footnote>
  <w:footnote w:type="continuationSeparator" w:id="0">
    <w:p w14:paraId="4D9B1121" w14:textId="77777777" w:rsidR="00E53BC1" w:rsidRDefault="00E53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BD62E6C" w14:paraId="4BED9D5A" w14:textId="77777777" w:rsidTr="3BD62E6C">
      <w:tc>
        <w:tcPr>
          <w:tcW w:w="3020" w:type="dxa"/>
        </w:tcPr>
        <w:p w14:paraId="43A007F7" w14:textId="5F245BAF" w:rsidR="3BD62E6C" w:rsidRDefault="3BD62E6C" w:rsidP="3BD62E6C">
          <w:pPr>
            <w:pStyle w:val="Nagwek"/>
            <w:ind w:left="-115"/>
          </w:pPr>
        </w:p>
      </w:tc>
      <w:tc>
        <w:tcPr>
          <w:tcW w:w="3020" w:type="dxa"/>
        </w:tcPr>
        <w:p w14:paraId="5BFDAFC7" w14:textId="1C7E2141" w:rsidR="3BD62E6C" w:rsidRDefault="3BD62E6C" w:rsidP="3BD62E6C">
          <w:pPr>
            <w:pStyle w:val="Nagwek"/>
            <w:jc w:val="center"/>
          </w:pPr>
        </w:p>
      </w:tc>
      <w:tc>
        <w:tcPr>
          <w:tcW w:w="3020" w:type="dxa"/>
        </w:tcPr>
        <w:p w14:paraId="6C17E394" w14:textId="567AB701" w:rsidR="3BD62E6C" w:rsidRDefault="3BD62E6C" w:rsidP="3BD62E6C">
          <w:pPr>
            <w:pStyle w:val="Nagwek"/>
            <w:ind w:right="-115"/>
            <w:jc w:val="right"/>
          </w:pPr>
        </w:p>
      </w:tc>
    </w:tr>
  </w:tbl>
  <w:p w14:paraId="36F2B84F" w14:textId="56A44F4F" w:rsidR="3BD62E6C" w:rsidRDefault="3BD62E6C" w:rsidP="3BD62E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93FB8"/>
    <w:multiLevelType w:val="multilevel"/>
    <w:tmpl w:val="6AF6BE5A"/>
    <w:lvl w:ilvl="0">
      <w:start w:val="1"/>
      <w:numFmt w:val="bullet"/>
      <w:lvlText w:val="·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C65AB"/>
    <w:multiLevelType w:val="multilevel"/>
    <w:tmpl w:val="1FC058BA"/>
    <w:lvl w:ilvl="0">
      <w:start w:val="1"/>
      <w:numFmt w:val="bullet"/>
      <w:lvlText w:val="·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9C7719"/>
    <w:multiLevelType w:val="multilevel"/>
    <w:tmpl w:val="B16E72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212185"/>
    <w:multiLevelType w:val="hybridMultilevel"/>
    <w:tmpl w:val="2AFEB578"/>
    <w:lvl w:ilvl="0" w:tplc="61705C84">
      <w:start w:val="1"/>
      <w:numFmt w:val="decimal"/>
      <w:lvlText w:val="%1."/>
      <w:lvlJc w:val="left"/>
      <w:pPr>
        <w:ind w:left="720" w:hanging="360"/>
      </w:pPr>
    </w:lvl>
    <w:lvl w:ilvl="1" w:tplc="CB52C3A2">
      <w:start w:val="1"/>
      <w:numFmt w:val="lowerLetter"/>
      <w:lvlText w:val="%2."/>
      <w:lvlJc w:val="left"/>
      <w:pPr>
        <w:ind w:left="1440" w:hanging="360"/>
      </w:pPr>
    </w:lvl>
    <w:lvl w:ilvl="2" w:tplc="A91AF84A">
      <w:start w:val="1"/>
      <w:numFmt w:val="lowerRoman"/>
      <w:lvlText w:val="%3."/>
      <w:lvlJc w:val="right"/>
      <w:pPr>
        <w:ind w:left="2160" w:hanging="180"/>
      </w:pPr>
    </w:lvl>
    <w:lvl w:ilvl="3" w:tplc="BED461E4">
      <w:start w:val="1"/>
      <w:numFmt w:val="decimal"/>
      <w:lvlText w:val="%4."/>
      <w:lvlJc w:val="left"/>
      <w:pPr>
        <w:ind w:left="2880" w:hanging="360"/>
      </w:pPr>
    </w:lvl>
    <w:lvl w:ilvl="4" w:tplc="F37C74AA">
      <w:start w:val="1"/>
      <w:numFmt w:val="lowerLetter"/>
      <w:lvlText w:val="%5."/>
      <w:lvlJc w:val="left"/>
      <w:pPr>
        <w:ind w:left="3600" w:hanging="360"/>
      </w:pPr>
    </w:lvl>
    <w:lvl w:ilvl="5" w:tplc="2BD886A4">
      <w:start w:val="1"/>
      <w:numFmt w:val="lowerRoman"/>
      <w:lvlText w:val="%6."/>
      <w:lvlJc w:val="right"/>
      <w:pPr>
        <w:ind w:left="4320" w:hanging="180"/>
      </w:pPr>
    </w:lvl>
    <w:lvl w:ilvl="6" w:tplc="DE143598">
      <w:start w:val="1"/>
      <w:numFmt w:val="decimal"/>
      <w:lvlText w:val="%7."/>
      <w:lvlJc w:val="left"/>
      <w:pPr>
        <w:ind w:left="5040" w:hanging="360"/>
      </w:pPr>
    </w:lvl>
    <w:lvl w:ilvl="7" w:tplc="61CE722C">
      <w:start w:val="1"/>
      <w:numFmt w:val="lowerLetter"/>
      <w:lvlText w:val="%8."/>
      <w:lvlJc w:val="left"/>
      <w:pPr>
        <w:ind w:left="5760" w:hanging="360"/>
      </w:pPr>
    </w:lvl>
    <w:lvl w:ilvl="8" w:tplc="A4C8294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8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C3640B"/>
    <w:multiLevelType w:val="multilevel"/>
    <w:tmpl w:val="8F6A7FD0"/>
    <w:lvl w:ilvl="0">
      <w:start w:val="1"/>
      <w:numFmt w:val="bullet"/>
      <w:lvlText w:val="·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0"/>
  </w:num>
  <w:num w:numId="4">
    <w:abstractNumId w:val="14"/>
  </w:num>
  <w:num w:numId="5">
    <w:abstractNumId w:val="16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7"/>
  </w:num>
  <w:num w:numId="12">
    <w:abstractNumId w:val="13"/>
  </w:num>
  <w:num w:numId="13">
    <w:abstractNumId w:val="8"/>
  </w:num>
  <w:num w:numId="14">
    <w:abstractNumId w:val="6"/>
  </w:num>
  <w:num w:numId="15">
    <w:abstractNumId w:val="17"/>
  </w:num>
  <w:num w:numId="16">
    <w:abstractNumId w:val="15"/>
  </w:num>
  <w:num w:numId="17">
    <w:abstractNumId w:val="18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9"/>
  </w:num>
  <w:num w:numId="21">
    <w:abstractNumId w:val="19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15DA"/>
    <w:rsid w:val="00013CF7"/>
    <w:rsid w:val="00014640"/>
    <w:rsid w:val="000156A0"/>
    <w:rsid w:val="00027F8A"/>
    <w:rsid w:val="00034144"/>
    <w:rsid w:val="00041381"/>
    <w:rsid w:val="00053D6B"/>
    <w:rsid w:val="00053DC2"/>
    <w:rsid w:val="00054669"/>
    <w:rsid w:val="00067B47"/>
    <w:rsid w:val="000757F3"/>
    <w:rsid w:val="00075DF7"/>
    <w:rsid w:val="00084262"/>
    <w:rsid w:val="00095840"/>
    <w:rsid w:val="000962B6"/>
    <w:rsid w:val="000A0315"/>
    <w:rsid w:val="000A20D0"/>
    <w:rsid w:val="000A2D82"/>
    <w:rsid w:val="000A754B"/>
    <w:rsid w:val="000B2EDD"/>
    <w:rsid w:val="000D0F46"/>
    <w:rsid w:val="000D2204"/>
    <w:rsid w:val="000E365C"/>
    <w:rsid w:val="000F3A10"/>
    <w:rsid w:val="0010677A"/>
    <w:rsid w:val="00112BB5"/>
    <w:rsid w:val="00113B15"/>
    <w:rsid w:val="00114204"/>
    <w:rsid w:val="00121FE8"/>
    <w:rsid w:val="00122D04"/>
    <w:rsid w:val="00126B93"/>
    <w:rsid w:val="00151485"/>
    <w:rsid w:val="00157016"/>
    <w:rsid w:val="0016135A"/>
    <w:rsid w:val="00161417"/>
    <w:rsid w:val="00181D35"/>
    <w:rsid w:val="00182C94"/>
    <w:rsid w:val="00193412"/>
    <w:rsid w:val="00195696"/>
    <w:rsid w:val="00195F9F"/>
    <w:rsid w:val="001A43C0"/>
    <w:rsid w:val="001B6B2D"/>
    <w:rsid w:val="001D58E2"/>
    <w:rsid w:val="001E0D88"/>
    <w:rsid w:val="001E5CC0"/>
    <w:rsid w:val="00204455"/>
    <w:rsid w:val="0020624E"/>
    <w:rsid w:val="0021066E"/>
    <w:rsid w:val="00216C3F"/>
    <w:rsid w:val="00221A54"/>
    <w:rsid w:val="00227361"/>
    <w:rsid w:val="0023230F"/>
    <w:rsid w:val="00236A6A"/>
    <w:rsid w:val="002405C6"/>
    <w:rsid w:val="002420CD"/>
    <w:rsid w:val="00247BBA"/>
    <w:rsid w:val="00247E22"/>
    <w:rsid w:val="00250319"/>
    <w:rsid w:val="00252DBF"/>
    <w:rsid w:val="00255593"/>
    <w:rsid w:val="00292BFC"/>
    <w:rsid w:val="002A358C"/>
    <w:rsid w:val="002B2B29"/>
    <w:rsid w:val="002B579B"/>
    <w:rsid w:val="002B5912"/>
    <w:rsid w:val="002B6DD2"/>
    <w:rsid w:val="002C13D6"/>
    <w:rsid w:val="002C4A38"/>
    <w:rsid w:val="002D7FF3"/>
    <w:rsid w:val="002E286E"/>
    <w:rsid w:val="002F1260"/>
    <w:rsid w:val="002F46F4"/>
    <w:rsid w:val="003013A2"/>
    <w:rsid w:val="00311AA4"/>
    <w:rsid w:val="00312640"/>
    <w:rsid w:val="00330D51"/>
    <w:rsid w:val="003325BF"/>
    <w:rsid w:val="0033626A"/>
    <w:rsid w:val="00340D7B"/>
    <w:rsid w:val="00354DEA"/>
    <w:rsid w:val="00361AB9"/>
    <w:rsid w:val="003810E9"/>
    <w:rsid w:val="003828EA"/>
    <w:rsid w:val="00390B75"/>
    <w:rsid w:val="003B0A30"/>
    <w:rsid w:val="003C2846"/>
    <w:rsid w:val="003C37E7"/>
    <w:rsid w:val="003C650C"/>
    <w:rsid w:val="003E7DDF"/>
    <w:rsid w:val="003F183E"/>
    <w:rsid w:val="003F3549"/>
    <w:rsid w:val="003F5F77"/>
    <w:rsid w:val="003F7209"/>
    <w:rsid w:val="00407B87"/>
    <w:rsid w:val="00434D81"/>
    <w:rsid w:val="00445A01"/>
    <w:rsid w:val="00474FDF"/>
    <w:rsid w:val="00476124"/>
    <w:rsid w:val="00477042"/>
    <w:rsid w:val="0048089E"/>
    <w:rsid w:val="00480AC6"/>
    <w:rsid w:val="00487489"/>
    <w:rsid w:val="00487941"/>
    <w:rsid w:val="004A69E4"/>
    <w:rsid w:val="004A7DEB"/>
    <w:rsid w:val="004A7FFC"/>
    <w:rsid w:val="004B2951"/>
    <w:rsid w:val="004C1039"/>
    <w:rsid w:val="004C4B53"/>
    <w:rsid w:val="004D36CA"/>
    <w:rsid w:val="004D7607"/>
    <w:rsid w:val="005030BB"/>
    <w:rsid w:val="0050644A"/>
    <w:rsid w:val="00544D7F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B43E2"/>
    <w:rsid w:val="005C16CA"/>
    <w:rsid w:val="005C5D72"/>
    <w:rsid w:val="005C6F14"/>
    <w:rsid w:val="005E2954"/>
    <w:rsid w:val="005F0E6D"/>
    <w:rsid w:val="005F42B9"/>
    <w:rsid w:val="00603641"/>
    <w:rsid w:val="00603C29"/>
    <w:rsid w:val="0062053A"/>
    <w:rsid w:val="00621B56"/>
    <w:rsid w:val="00663BA2"/>
    <w:rsid w:val="006858A7"/>
    <w:rsid w:val="006B0D90"/>
    <w:rsid w:val="006C64BB"/>
    <w:rsid w:val="006C7EC8"/>
    <w:rsid w:val="006D0380"/>
    <w:rsid w:val="006D53FB"/>
    <w:rsid w:val="006D5EA5"/>
    <w:rsid w:val="006E7055"/>
    <w:rsid w:val="006F01A6"/>
    <w:rsid w:val="006F3310"/>
    <w:rsid w:val="006F3383"/>
    <w:rsid w:val="007118CA"/>
    <w:rsid w:val="0071269E"/>
    <w:rsid w:val="0071360A"/>
    <w:rsid w:val="00713A17"/>
    <w:rsid w:val="00713D44"/>
    <w:rsid w:val="007206D5"/>
    <w:rsid w:val="00722987"/>
    <w:rsid w:val="00727EEA"/>
    <w:rsid w:val="007333C4"/>
    <w:rsid w:val="007358EE"/>
    <w:rsid w:val="007513C4"/>
    <w:rsid w:val="00765B5D"/>
    <w:rsid w:val="00770CA7"/>
    <w:rsid w:val="00774BC4"/>
    <w:rsid w:val="00794A39"/>
    <w:rsid w:val="00796A3A"/>
    <w:rsid w:val="00796B8A"/>
    <w:rsid w:val="007B30F9"/>
    <w:rsid w:val="007C6787"/>
    <w:rsid w:val="007C72CA"/>
    <w:rsid w:val="007D1760"/>
    <w:rsid w:val="007D46F8"/>
    <w:rsid w:val="007D4800"/>
    <w:rsid w:val="007D5C79"/>
    <w:rsid w:val="007F5718"/>
    <w:rsid w:val="008011DB"/>
    <w:rsid w:val="008112FE"/>
    <w:rsid w:val="00813723"/>
    <w:rsid w:val="00841C54"/>
    <w:rsid w:val="00842A31"/>
    <w:rsid w:val="00854600"/>
    <w:rsid w:val="0085533D"/>
    <w:rsid w:val="008730C1"/>
    <w:rsid w:val="00874AAA"/>
    <w:rsid w:val="00875BE6"/>
    <w:rsid w:val="00884B35"/>
    <w:rsid w:val="008A0AE7"/>
    <w:rsid w:val="008B3399"/>
    <w:rsid w:val="008C3907"/>
    <w:rsid w:val="008C4D57"/>
    <w:rsid w:val="008E35E2"/>
    <w:rsid w:val="008F1AD2"/>
    <w:rsid w:val="008F5F86"/>
    <w:rsid w:val="00915194"/>
    <w:rsid w:val="00915CF0"/>
    <w:rsid w:val="00917F81"/>
    <w:rsid w:val="00937508"/>
    <w:rsid w:val="00946B0F"/>
    <w:rsid w:val="009639EB"/>
    <w:rsid w:val="00965E7F"/>
    <w:rsid w:val="0096719C"/>
    <w:rsid w:val="00977663"/>
    <w:rsid w:val="00986AE0"/>
    <w:rsid w:val="00990D32"/>
    <w:rsid w:val="009A33BF"/>
    <w:rsid w:val="009A3831"/>
    <w:rsid w:val="009B74F0"/>
    <w:rsid w:val="009D49C5"/>
    <w:rsid w:val="009E23F5"/>
    <w:rsid w:val="009E431C"/>
    <w:rsid w:val="009F0BDD"/>
    <w:rsid w:val="00A12397"/>
    <w:rsid w:val="00A12B4B"/>
    <w:rsid w:val="00A1366A"/>
    <w:rsid w:val="00A24981"/>
    <w:rsid w:val="00A309E9"/>
    <w:rsid w:val="00A405D5"/>
    <w:rsid w:val="00A43C49"/>
    <w:rsid w:val="00A43CFE"/>
    <w:rsid w:val="00A51B0C"/>
    <w:rsid w:val="00A64D39"/>
    <w:rsid w:val="00A677CF"/>
    <w:rsid w:val="00A73274"/>
    <w:rsid w:val="00A81BEC"/>
    <w:rsid w:val="00AB33CE"/>
    <w:rsid w:val="00AB78D3"/>
    <w:rsid w:val="00AC0C11"/>
    <w:rsid w:val="00AC4224"/>
    <w:rsid w:val="00AD643A"/>
    <w:rsid w:val="00AE4322"/>
    <w:rsid w:val="00B03744"/>
    <w:rsid w:val="00B11BA6"/>
    <w:rsid w:val="00B1282C"/>
    <w:rsid w:val="00B3200B"/>
    <w:rsid w:val="00B3552F"/>
    <w:rsid w:val="00B43849"/>
    <w:rsid w:val="00B4771F"/>
    <w:rsid w:val="00B51FEB"/>
    <w:rsid w:val="00B53E01"/>
    <w:rsid w:val="00B609B0"/>
    <w:rsid w:val="00B721DE"/>
    <w:rsid w:val="00B75CE8"/>
    <w:rsid w:val="00B83E88"/>
    <w:rsid w:val="00B8651E"/>
    <w:rsid w:val="00B972A9"/>
    <w:rsid w:val="00B975A9"/>
    <w:rsid w:val="00BA26EE"/>
    <w:rsid w:val="00BC3DAD"/>
    <w:rsid w:val="00BD003C"/>
    <w:rsid w:val="00BD0DA6"/>
    <w:rsid w:val="00BE27A3"/>
    <w:rsid w:val="00BF01BE"/>
    <w:rsid w:val="00BF38AF"/>
    <w:rsid w:val="00C055FB"/>
    <w:rsid w:val="00C13E2A"/>
    <w:rsid w:val="00C1459D"/>
    <w:rsid w:val="00C16DC6"/>
    <w:rsid w:val="00C234FF"/>
    <w:rsid w:val="00C24AE7"/>
    <w:rsid w:val="00C35AC8"/>
    <w:rsid w:val="00C40469"/>
    <w:rsid w:val="00C44F4D"/>
    <w:rsid w:val="00C45CB2"/>
    <w:rsid w:val="00C54939"/>
    <w:rsid w:val="00C70259"/>
    <w:rsid w:val="00C77FAB"/>
    <w:rsid w:val="00C84573"/>
    <w:rsid w:val="00C86750"/>
    <w:rsid w:val="00C87AD1"/>
    <w:rsid w:val="00CA5C4D"/>
    <w:rsid w:val="00CB1ECB"/>
    <w:rsid w:val="00CB759A"/>
    <w:rsid w:val="00CC204D"/>
    <w:rsid w:val="00CD18D1"/>
    <w:rsid w:val="00CE0349"/>
    <w:rsid w:val="00D06C75"/>
    <w:rsid w:val="00D10320"/>
    <w:rsid w:val="00D225E4"/>
    <w:rsid w:val="00D332B9"/>
    <w:rsid w:val="00D376AB"/>
    <w:rsid w:val="00D552A5"/>
    <w:rsid w:val="00D553AD"/>
    <w:rsid w:val="00D752A4"/>
    <w:rsid w:val="00D76C38"/>
    <w:rsid w:val="00D81453"/>
    <w:rsid w:val="00D90D35"/>
    <w:rsid w:val="00DA2E73"/>
    <w:rsid w:val="00DA525E"/>
    <w:rsid w:val="00DB58D8"/>
    <w:rsid w:val="00DB7C62"/>
    <w:rsid w:val="00DC16A5"/>
    <w:rsid w:val="00DC5082"/>
    <w:rsid w:val="00DD1FB5"/>
    <w:rsid w:val="00DE2EDC"/>
    <w:rsid w:val="00E022A7"/>
    <w:rsid w:val="00E051BD"/>
    <w:rsid w:val="00E24D1B"/>
    <w:rsid w:val="00E265F3"/>
    <w:rsid w:val="00E40C64"/>
    <w:rsid w:val="00E4235B"/>
    <w:rsid w:val="00E52DD3"/>
    <w:rsid w:val="00E5380C"/>
    <w:rsid w:val="00E53BC1"/>
    <w:rsid w:val="00E61533"/>
    <w:rsid w:val="00E646A1"/>
    <w:rsid w:val="00E76872"/>
    <w:rsid w:val="00EB330B"/>
    <w:rsid w:val="00EB41AE"/>
    <w:rsid w:val="00EC279C"/>
    <w:rsid w:val="00ED0D2C"/>
    <w:rsid w:val="00ED58CA"/>
    <w:rsid w:val="00ED7792"/>
    <w:rsid w:val="00ED7A4C"/>
    <w:rsid w:val="00EE3698"/>
    <w:rsid w:val="00EF2014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531AD"/>
    <w:rsid w:val="00F60A81"/>
    <w:rsid w:val="00F62928"/>
    <w:rsid w:val="00F64B62"/>
    <w:rsid w:val="00F8181E"/>
    <w:rsid w:val="00F84BEE"/>
    <w:rsid w:val="00FA1348"/>
    <w:rsid w:val="00FB2632"/>
    <w:rsid w:val="00FC189A"/>
    <w:rsid w:val="00FC3901"/>
    <w:rsid w:val="00FF6BBD"/>
    <w:rsid w:val="00FF756A"/>
    <w:rsid w:val="00FF75C2"/>
    <w:rsid w:val="013B3C9C"/>
    <w:rsid w:val="01AB43D8"/>
    <w:rsid w:val="01E44EA7"/>
    <w:rsid w:val="03A9CD1F"/>
    <w:rsid w:val="03CFBA18"/>
    <w:rsid w:val="03E0F4EF"/>
    <w:rsid w:val="03F101D1"/>
    <w:rsid w:val="04370F6C"/>
    <w:rsid w:val="04DCD73E"/>
    <w:rsid w:val="0588E75A"/>
    <w:rsid w:val="05AD2F47"/>
    <w:rsid w:val="05CF0916"/>
    <w:rsid w:val="0696E802"/>
    <w:rsid w:val="06F2FAF5"/>
    <w:rsid w:val="079787EA"/>
    <w:rsid w:val="07B2C247"/>
    <w:rsid w:val="08A05AB2"/>
    <w:rsid w:val="09785192"/>
    <w:rsid w:val="0BE84D60"/>
    <w:rsid w:val="0C28A442"/>
    <w:rsid w:val="0CCAF96A"/>
    <w:rsid w:val="0D25255D"/>
    <w:rsid w:val="0D905A34"/>
    <w:rsid w:val="0D9B6FEC"/>
    <w:rsid w:val="0E8FC6ED"/>
    <w:rsid w:val="0FEBF2DE"/>
    <w:rsid w:val="1015A7CA"/>
    <w:rsid w:val="1172D8C3"/>
    <w:rsid w:val="11C0CC7A"/>
    <w:rsid w:val="11D34753"/>
    <w:rsid w:val="1283A9F9"/>
    <w:rsid w:val="12ED6420"/>
    <w:rsid w:val="139D825C"/>
    <w:rsid w:val="13A395CE"/>
    <w:rsid w:val="13F20ECC"/>
    <w:rsid w:val="149856AC"/>
    <w:rsid w:val="162C1991"/>
    <w:rsid w:val="16C977ED"/>
    <w:rsid w:val="172B0818"/>
    <w:rsid w:val="1859A2CF"/>
    <w:rsid w:val="1957F572"/>
    <w:rsid w:val="19F97709"/>
    <w:rsid w:val="1A78B4F9"/>
    <w:rsid w:val="1A8581BB"/>
    <w:rsid w:val="1BF0EFC7"/>
    <w:rsid w:val="1C13C695"/>
    <w:rsid w:val="1DCAC500"/>
    <w:rsid w:val="1E02E572"/>
    <w:rsid w:val="1E8D5150"/>
    <w:rsid w:val="200B4A7B"/>
    <w:rsid w:val="20B35B7B"/>
    <w:rsid w:val="20BC418E"/>
    <w:rsid w:val="20EB8F87"/>
    <w:rsid w:val="21072CCA"/>
    <w:rsid w:val="216824C6"/>
    <w:rsid w:val="2251862A"/>
    <w:rsid w:val="2269F17A"/>
    <w:rsid w:val="22E1CCFC"/>
    <w:rsid w:val="23ADFDE5"/>
    <w:rsid w:val="24A34D81"/>
    <w:rsid w:val="24E9BDD8"/>
    <w:rsid w:val="257BD1C7"/>
    <w:rsid w:val="25A1B167"/>
    <w:rsid w:val="27B0C38A"/>
    <w:rsid w:val="27DC1377"/>
    <w:rsid w:val="286B2D60"/>
    <w:rsid w:val="28C75373"/>
    <w:rsid w:val="29734EEE"/>
    <w:rsid w:val="29CABFF7"/>
    <w:rsid w:val="2A5C980F"/>
    <w:rsid w:val="2AD83C5A"/>
    <w:rsid w:val="2B44E1A7"/>
    <w:rsid w:val="2C077838"/>
    <w:rsid w:val="2C5CB443"/>
    <w:rsid w:val="2E05FEF9"/>
    <w:rsid w:val="2E8CD335"/>
    <w:rsid w:val="2F8F1A03"/>
    <w:rsid w:val="3225A85D"/>
    <w:rsid w:val="3250CF29"/>
    <w:rsid w:val="333D2AD0"/>
    <w:rsid w:val="3359D950"/>
    <w:rsid w:val="33FA1892"/>
    <w:rsid w:val="34A53B82"/>
    <w:rsid w:val="3524E28C"/>
    <w:rsid w:val="3525E440"/>
    <w:rsid w:val="3565687B"/>
    <w:rsid w:val="35ADE488"/>
    <w:rsid w:val="36A4353C"/>
    <w:rsid w:val="36DCE304"/>
    <w:rsid w:val="3771BFE5"/>
    <w:rsid w:val="3827C05F"/>
    <w:rsid w:val="385F8B08"/>
    <w:rsid w:val="396488D2"/>
    <w:rsid w:val="397FC32F"/>
    <w:rsid w:val="39ECF1FE"/>
    <w:rsid w:val="3B24D608"/>
    <w:rsid w:val="3B927358"/>
    <w:rsid w:val="3BD62E6C"/>
    <w:rsid w:val="3CC7FEF5"/>
    <w:rsid w:val="3E0D950F"/>
    <w:rsid w:val="3ECECC8C"/>
    <w:rsid w:val="3F0C3D2C"/>
    <w:rsid w:val="3FDFBE0B"/>
    <w:rsid w:val="3FEAFB7B"/>
    <w:rsid w:val="3FEB78DE"/>
    <w:rsid w:val="3FF8375D"/>
    <w:rsid w:val="409AB59E"/>
    <w:rsid w:val="40C066BB"/>
    <w:rsid w:val="41157364"/>
    <w:rsid w:val="41F9F271"/>
    <w:rsid w:val="42DF253E"/>
    <w:rsid w:val="4310FABE"/>
    <w:rsid w:val="43F3CD5E"/>
    <w:rsid w:val="4455C33D"/>
    <w:rsid w:val="45DEC66B"/>
    <w:rsid w:val="46042C35"/>
    <w:rsid w:val="463CB63D"/>
    <w:rsid w:val="475FC60A"/>
    <w:rsid w:val="4A3809EC"/>
    <w:rsid w:val="4A91C948"/>
    <w:rsid w:val="4ACFCFEF"/>
    <w:rsid w:val="4CA094D1"/>
    <w:rsid w:val="4CC9909C"/>
    <w:rsid w:val="4DADB1F7"/>
    <w:rsid w:val="4E17D0E1"/>
    <w:rsid w:val="4E3A0EFA"/>
    <w:rsid w:val="504A2FC8"/>
    <w:rsid w:val="5093DBB8"/>
    <w:rsid w:val="50D9BF69"/>
    <w:rsid w:val="5169C1FD"/>
    <w:rsid w:val="5226909E"/>
    <w:rsid w:val="5350F7EE"/>
    <w:rsid w:val="53D4100B"/>
    <w:rsid w:val="53FAAFA3"/>
    <w:rsid w:val="555C1F60"/>
    <w:rsid w:val="5B212BDD"/>
    <w:rsid w:val="5B8353DB"/>
    <w:rsid w:val="5C0971ED"/>
    <w:rsid w:val="5C2B1674"/>
    <w:rsid w:val="5CC6AEFA"/>
    <w:rsid w:val="5CFEF464"/>
    <w:rsid w:val="5D165B9D"/>
    <w:rsid w:val="5D5B0E10"/>
    <w:rsid w:val="5E172F40"/>
    <w:rsid w:val="5E34185F"/>
    <w:rsid w:val="5E46E37D"/>
    <w:rsid w:val="5E98B564"/>
    <w:rsid w:val="5F5EF2F5"/>
    <w:rsid w:val="6054F30C"/>
    <w:rsid w:val="61717F17"/>
    <w:rsid w:val="61FCDFDF"/>
    <w:rsid w:val="637E92CD"/>
    <w:rsid w:val="63B9FC2D"/>
    <w:rsid w:val="64351E2E"/>
    <w:rsid w:val="643E90A0"/>
    <w:rsid w:val="65631072"/>
    <w:rsid w:val="65C69FD4"/>
    <w:rsid w:val="667EC7C3"/>
    <w:rsid w:val="67575CBD"/>
    <w:rsid w:val="6833BA38"/>
    <w:rsid w:val="6885842F"/>
    <w:rsid w:val="69EC404D"/>
    <w:rsid w:val="6A5491EE"/>
    <w:rsid w:val="6A90155B"/>
    <w:rsid w:val="6B16B2B0"/>
    <w:rsid w:val="6B758D13"/>
    <w:rsid w:val="6C6914AC"/>
    <w:rsid w:val="6D891232"/>
    <w:rsid w:val="6F957E0B"/>
    <w:rsid w:val="6FD80488"/>
    <w:rsid w:val="7029F96E"/>
    <w:rsid w:val="7063FD39"/>
    <w:rsid w:val="709CBE9D"/>
    <w:rsid w:val="709EDB93"/>
    <w:rsid w:val="719ABDE2"/>
    <w:rsid w:val="71DE28E0"/>
    <w:rsid w:val="72104558"/>
    <w:rsid w:val="72C82B9D"/>
    <w:rsid w:val="72DEFBB7"/>
    <w:rsid w:val="73400BF6"/>
    <w:rsid w:val="73A4E80F"/>
    <w:rsid w:val="73E756F7"/>
    <w:rsid w:val="73EC18DD"/>
    <w:rsid w:val="749EE4C3"/>
    <w:rsid w:val="74AE08CC"/>
    <w:rsid w:val="74C73129"/>
    <w:rsid w:val="766758BB"/>
    <w:rsid w:val="767591D5"/>
    <w:rsid w:val="76C235BC"/>
    <w:rsid w:val="773E55C5"/>
    <w:rsid w:val="7785783E"/>
    <w:rsid w:val="77AA4D7E"/>
    <w:rsid w:val="77EA7AAB"/>
    <w:rsid w:val="7956B4DC"/>
    <w:rsid w:val="798718BF"/>
    <w:rsid w:val="79D762A0"/>
    <w:rsid w:val="7B5F08CF"/>
    <w:rsid w:val="7B9D9465"/>
    <w:rsid w:val="7C6EA33F"/>
    <w:rsid w:val="7F9D92D0"/>
    <w:rsid w:val="7FB89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338420A0"/>
  <w15:chartTrackingRefBased/>
  <w15:docId w15:val="{75E29490-E19A-498A-986D-D59700E0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6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6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6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6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6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6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6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D48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B68D5C992045A7BF0DFC8000874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68F1B-AB96-4A3D-A8AB-2B5F7EC31B1D}"/>
      </w:docPartPr>
      <w:docPartBody>
        <w:p w:rsidR="00FD4D60" w:rsidRDefault="0071269E" w:rsidP="0071269E">
          <w:pPr>
            <w:pStyle w:val="6CB68D5C992045A7BF0DFC8000874EC5"/>
          </w:pPr>
          <w:r w:rsidRPr="002E5934">
            <w:rPr>
              <w:rStyle w:val="Tekstzastpczy"/>
            </w:rPr>
            <w:t>Wybierz element.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DF5435-AB62-44A3-B68C-FA2493BC272B}"/>
      </w:docPartPr>
      <w:docPartBody>
        <w:p w:rsidR="00FD4D60" w:rsidRDefault="0071269E"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7A59AD85A9E14F3EBAE4811440B163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95345A-B47B-49DC-8814-BC2FE0357C27}"/>
      </w:docPartPr>
      <w:docPartBody>
        <w:p w:rsidR="00FD4D60" w:rsidRDefault="0071269E" w:rsidP="0071269E">
          <w:pPr>
            <w:pStyle w:val="7A59AD85A9E14F3EBAE4811440B16386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5AB706FC8717491FB449D3529B38A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45E8BC-DF26-4EF1-8DA3-C87432876974}"/>
      </w:docPartPr>
      <w:docPartBody>
        <w:p w:rsidR="00FD4D60" w:rsidRDefault="0071269E" w:rsidP="0071269E">
          <w:pPr>
            <w:pStyle w:val="5AB706FC8717491FB449D3529B38AA2F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284B2A0032294EDDABC84DD981216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44D257-233E-4811-86FB-D1C1E722A77F}"/>
      </w:docPartPr>
      <w:docPartBody>
        <w:p w:rsidR="00FD4D60" w:rsidRDefault="0071269E" w:rsidP="0071269E">
          <w:pPr>
            <w:pStyle w:val="284B2A0032294EDDABC84DD981216535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B715B8C155DB4FE89919937CDB7131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72ADCA-84B2-47F7-85D0-0C086217CF4B}"/>
      </w:docPartPr>
      <w:docPartBody>
        <w:p w:rsidR="00FD4D60" w:rsidRDefault="0071269E" w:rsidP="0071269E">
          <w:pPr>
            <w:pStyle w:val="B715B8C155DB4FE89919937CDB7131A9"/>
          </w:pPr>
          <w:r w:rsidRPr="00DE729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Times New Roman&quot;,serif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CEE"/>
    <w:rsid w:val="001925EB"/>
    <w:rsid w:val="0021585A"/>
    <w:rsid w:val="004A60E6"/>
    <w:rsid w:val="00624DCA"/>
    <w:rsid w:val="0071269E"/>
    <w:rsid w:val="00824070"/>
    <w:rsid w:val="00A82CEE"/>
    <w:rsid w:val="00B40875"/>
    <w:rsid w:val="00B925A8"/>
    <w:rsid w:val="00E103A8"/>
    <w:rsid w:val="00E3090A"/>
    <w:rsid w:val="00E86D80"/>
    <w:rsid w:val="00FD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1269E"/>
    <w:rPr>
      <w:color w:val="808080"/>
    </w:rPr>
  </w:style>
  <w:style w:type="paragraph" w:customStyle="1" w:styleId="30F2FE47B11944BB95016436E9C65144">
    <w:name w:val="30F2FE47B11944BB95016436E9C65144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">
    <w:name w:val="748CADAB9E9B48F59D10DB47F0BE5567"/>
    <w:rsid w:val="00A82CEE"/>
  </w:style>
  <w:style w:type="paragraph" w:customStyle="1" w:styleId="30F2FE47B11944BB95016436E9C651441">
    <w:name w:val="30F2FE47B11944BB95016436E9C65144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1">
    <w:name w:val="748CADAB9E9B48F59D10DB47F0BE5567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97CD45FE634D403DB635A68BD1C14C96">
    <w:name w:val="97CD45FE634D403DB635A68BD1C14C96"/>
    <w:rsid w:val="0071269E"/>
  </w:style>
  <w:style w:type="paragraph" w:customStyle="1" w:styleId="6CB68D5C992045A7BF0DFC8000874EC5">
    <w:name w:val="6CB68D5C992045A7BF0DFC8000874EC5"/>
    <w:rsid w:val="0071269E"/>
  </w:style>
  <w:style w:type="paragraph" w:customStyle="1" w:styleId="C10C98BC3BE64777AF8011B27E71FF1B">
    <w:name w:val="C10C98BC3BE64777AF8011B27E71FF1B"/>
    <w:rsid w:val="0071269E"/>
  </w:style>
  <w:style w:type="paragraph" w:customStyle="1" w:styleId="E43D76B6DA044CD482475A363C12D9B6">
    <w:name w:val="E43D76B6DA044CD482475A363C12D9B6"/>
    <w:rsid w:val="0071269E"/>
  </w:style>
  <w:style w:type="paragraph" w:customStyle="1" w:styleId="DCB57CE371884295B3A796C8DD8EB2F3">
    <w:name w:val="DCB57CE371884295B3A796C8DD8EB2F3"/>
    <w:rsid w:val="0071269E"/>
  </w:style>
  <w:style w:type="paragraph" w:customStyle="1" w:styleId="7A59AD85A9E14F3EBAE4811440B16386">
    <w:name w:val="7A59AD85A9E14F3EBAE4811440B16386"/>
    <w:rsid w:val="0071269E"/>
  </w:style>
  <w:style w:type="paragraph" w:customStyle="1" w:styleId="5AB706FC8717491FB449D3529B38AA2F">
    <w:name w:val="5AB706FC8717491FB449D3529B38AA2F"/>
    <w:rsid w:val="0071269E"/>
  </w:style>
  <w:style w:type="paragraph" w:customStyle="1" w:styleId="284B2A0032294EDDABC84DD981216535">
    <w:name w:val="284B2A0032294EDDABC84DD981216535"/>
    <w:rsid w:val="0071269E"/>
  </w:style>
  <w:style w:type="paragraph" w:customStyle="1" w:styleId="B715B8C155DB4FE89919937CDB7131A9">
    <w:name w:val="B715B8C155DB4FE89919937CDB7131A9"/>
    <w:rsid w:val="0071269E"/>
  </w:style>
  <w:style w:type="paragraph" w:customStyle="1" w:styleId="63E2828D073E4412858C8395F22E7347">
    <w:name w:val="63E2828D073E4412858C8395F22E7347"/>
    <w:rsid w:val="0071269E"/>
  </w:style>
  <w:style w:type="paragraph" w:customStyle="1" w:styleId="9390A09562EE49AEAC101FBF76EA0985">
    <w:name w:val="9390A09562EE49AEAC101FBF76EA0985"/>
    <w:rsid w:val="0071269E"/>
  </w:style>
  <w:style w:type="paragraph" w:customStyle="1" w:styleId="F72A9502AFD3443ABDF43092741B6284">
    <w:name w:val="F72A9502AFD3443ABDF43092741B6284"/>
    <w:rsid w:val="0071269E"/>
  </w:style>
  <w:style w:type="paragraph" w:customStyle="1" w:styleId="2A97AAB4E4A441F8BF7A70316DA13813">
    <w:name w:val="2A97AAB4E4A441F8BF7A70316DA13813"/>
    <w:rsid w:val="0071269E"/>
  </w:style>
  <w:style w:type="paragraph" w:customStyle="1" w:styleId="C8ABC546FBD54A618B5E7501EABCA474">
    <w:name w:val="C8ABC546FBD54A618B5E7501EABCA474"/>
    <w:rsid w:val="007126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31DBA8-1537-4837-A683-F83ABBD23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3089C7-20AA-408B-8AF6-9D20647DF196}">
  <ds:schemaRefs>
    <ds:schemaRef ds:uri="http://purl.org/dc/elements/1.1/"/>
    <ds:schemaRef ds:uri="http://purl.org/dc/dcmitype/"/>
    <ds:schemaRef ds:uri="http://schemas.microsoft.com/office/2006/metadata/properties"/>
    <ds:schemaRef ds:uri="e47cc9cf-e2a4-47f9-996a-9adc16e17550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133eaf75-6719-4389-9120-0c4ec9780776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72B8FED-6379-48C8-928B-B977132DB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1500</Words>
  <Characters>9005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50</cp:revision>
  <cp:lastPrinted>2019-01-14T10:42:00Z</cp:lastPrinted>
  <dcterms:created xsi:type="dcterms:W3CDTF">2021-01-06T11:52:00Z</dcterms:created>
  <dcterms:modified xsi:type="dcterms:W3CDTF">2021-02-10T17:47:00Z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